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0AE2C0F" w14:textId="77777777" w:rsidTr="004F2927">
        <w:trPr>
          <w:trHeight w:val="1268"/>
        </w:trPr>
        <w:tc>
          <w:tcPr>
            <w:tcW w:w="1668" w:type="dxa"/>
          </w:tcPr>
          <w:p w14:paraId="3DAFF9BB" w14:textId="77777777" w:rsidR="004702FB" w:rsidRPr="006F1DA5" w:rsidRDefault="004702FB" w:rsidP="004702FB">
            <w:pPr>
              <w:pStyle w:val="Header"/>
              <w:rPr>
                <w:rFonts w:ascii="Arial" w:hAnsi="Arial" w:cs="Arial"/>
                <w:b/>
                <w:color w:val="000000" w:themeColor="text1"/>
              </w:rPr>
            </w:pPr>
          </w:p>
        </w:tc>
        <w:tc>
          <w:tcPr>
            <w:tcW w:w="3361" w:type="dxa"/>
          </w:tcPr>
          <w:p w14:paraId="230C5BD1" w14:textId="77777777" w:rsidR="004702FB" w:rsidRPr="006F1DA5" w:rsidRDefault="004702FB" w:rsidP="004702FB">
            <w:pPr>
              <w:pStyle w:val="Header"/>
              <w:rPr>
                <w:rFonts w:ascii="Arial" w:hAnsi="Arial" w:cs="Arial"/>
                <w:b/>
                <w:color w:val="000000" w:themeColor="text1"/>
              </w:rPr>
            </w:pPr>
          </w:p>
        </w:tc>
        <w:tc>
          <w:tcPr>
            <w:tcW w:w="4209" w:type="dxa"/>
          </w:tcPr>
          <w:p w14:paraId="2C2B3572" w14:textId="77777777" w:rsidR="004702FB" w:rsidRPr="006F1DA5" w:rsidRDefault="004702FB" w:rsidP="004702FB">
            <w:pPr>
              <w:pStyle w:val="Header"/>
              <w:rPr>
                <w:rFonts w:ascii="Arial" w:hAnsi="Arial" w:cs="Arial"/>
                <w:b/>
                <w:color w:val="000000" w:themeColor="text1"/>
              </w:rPr>
            </w:pPr>
          </w:p>
        </w:tc>
      </w:tr>
    </w:tbl>
    <w:p w14:paraId="2D060E67" w14:textId="77777777" w:rsidR="00120518"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5C634FF8" w14:textId="77777777" w:rsidR="00120518" w:rsidRPr="00A17BFF" w:rsidRDefault="00120518" w:rsidP="00827BFC">
      <w:pPr>
        <w:pStyle w:val="Paragraf"/>
        <w:rPr>
          <w:rFonts w:ascii="Arial" w:hAnsi="Arial" w:cs="Arial"/>
        </w:rPr>
      </w:pPr>
    </w:p>
    <w:p w14:paraId="68FFD307" w14:textId="77777777" w:rsidR="00083CA0"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4FB000" w14:textId="77777777" w:rsidR="00083CA0"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11FBE86" w14:textId="77777777" w:rsidR="00083CA0"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9DD024D" w14:textId="77777777" w:rsidR="00120518" w:rsidRPr="00A17BFF" w:rsidRDefault="00120518"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83CA0" w14:paraId="6F61121B" w14:textId="77777777" w:rsidTr="00A157E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AE4C32" w14:textId="77777777" w:rsidR="00083CA0" w:rsidRDefault="0000000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ADD654" w14:textId="77777777" w:rsidR="00083CA0" w:rsidRDefault="0000000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044F3F" w14:textId="77777777" w:rsidR="00083CA0" w:rsidRDefault="00000000">
            <w:pPr>
              <w:jc w:val="center"/>
            </w:pPr>
            <w:r>
              <w:rPr>
                <w:rFonts w:ascii="Arial" w:hAnsi="Arial" w:cs="Arial"/>
                <w:b/>
                <w:bCs/>
                <w:color w:val="000000"/>
                <w:position w:val="-3"/>
                <w:sz w:val="20"/>
                <w:szCs w:val="20"/>
                <w:shd w:val="clear" w:color="auto" w:fill="AAAAAA"/>
              </w:rPr>
              <w:t>Opombe</w:t>
            </w:r>
          </w:p>
        </w:tc>
      </w:tr>
      <w:tr w:rsidR="00083CA0" w14:paraId="1553B7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7723" w14:textId="77777777" w:rsidR="00083CA0"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7781E" w14:textId="28A3D204" w:rsidR="00083CA0" w:rsidRDefault="00000000">
            <w:r>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96806" w14:textId="77777777" w:rsidR="009F2D86"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10F8013A" w14:textId="2FBCA16C" w:rsidR="00083CA0"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083CA0" w14:paraId="03A8F6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4FA16" w14:textId="77777777" w:rsidR="00083CA0"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AEDCA" w14:textId="4677A76C" w:rsidR="00083CA0" w:rsidRDefault="0000000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14962"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31882A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F7F98" w14:textId="77777777" w:rsidR="00083CA0"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E9B25" w14:textId="526526F0" w:rsidR="00083CA0" w:rsidRDefault="00000000">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98962" w14:textId="0D939A76" w:rsidR="00083CA0" w:rsidRDefault="00000000" w:rsidP="00C02C39">
            <w:pPr>
              <w:spacing w:before="135" w:after="135"/>
              <w:jc w:val="both"/>
              <w:textAlignment w:val="center"/>
            </w:pPr>
            <w:r>
              <w:rPr>
                <w:rFonts w:ascii="Arial" w:hAnsi="Arial" w:cs="Arial"/>
                <w:color w:val="000000"/>
                <w:position w:val="-2"/>
                <w:sz w:val="18"/>
                <w:szCs w:val="18"/>
              </w:rPr>
              <w:t>Izpolnjen .xml, uvoziti v e-JN</w:t>
            </w:r>
          </w:p>
        </w:tc>
      </w:tr>
      <w:tr w:rsidR="00083CA0" w14:paraId="1669EE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8148A" w14:textId="77777777" w:rsidR="00083CA0"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8E45D" w14:textId="7D965909" w:rsidR="00083CA0" w:rsidRDefault="00000000">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D8713" w14:textId="77777777" w:rsidR="00083CA0" w:rsidRDefault="00000000">
            <w:pPr>
              <w:spacing w:before="135" w:after="135"/>
              <w:jc w:val="both"/>
              <w:textAlignment w:val="center"/>
            </w:pPr>
            <w:r>
              <w:rPr>
                <w:rFonts w:ascii="Arial" w:hAnsi="Arial" w:cs="Arial"/>
                <w:color w:val="000000"/>
                <w:position w:val="-2"/>
                <w:sz w:val="18"/>
                <w:szCs w:val="18"/>
              </w:rPr>
              <w:t>Izpolnjen, podpisan in žigosan. </w:t>
            </w:r>
          </w:p>
          <w:p w14:paraId="45B39BB9" w14:textId="77777777" w:rsidR="00083CA0"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83CA0" w14:paraId="33E93E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C02B0" w14:textId="77777777" w:rsidR="00083CA0"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02442" w14:textId="12E1A2FB" w:rsidR="00083CA0" w:rsidRDefault="00000000">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EBB770" w14:textId="77777777" w:rsidR="00083CA0" w:rsidRDefault="00000000">
            <w:pPr>
              <w:spacing w:before="135" w:after="135"/>
              <w:jc w:val="both"/>
              <w:textAlignment w:val="center"/>
            </w:pPr>
            <w:r>
              <w:rPr>
                <w:rFonts w:ascii="Arial" w:hAnsi="Arial" w:cs="Arial"/>
                <w:color w:val="000000"/>
                <w:position w:val="-2"/>
                <w:sz w:val="18"/>
                <w:szCs w:val="18"/>
              </w:rPr>
              <w:t>Izpolnjen.</w:t>
            </w:r>
          </w:p>
        </w:tc>
      </w:tr>
      <w:tr w:rsidR="00083CA0" w14:paraId="5D7912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2CE07" w14:textId="3D6AE066" w:rsidR="00083CA0" w:rsidRPr="00C02C39" w:rsidRDefault="00C02C39">
            <w:pPr>
              <w:rPr>
                <w:rFonts w:ascii="Arial" w:hAnsi="Arial" w:cs="Arial"/>
                <w:sz w:val="18"/>
                <w:szCs w:val="18"/>
              </w:rPr>
            </w:pPr>
            <w:r w:rsidRPr="00C02C39">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6A36E" w14:textId="4A7916E4" w:rsidR="00083CA0" w:rsidRDefault="00000000">
            <w:r>
              <w:rPr>
                <w:rFonts w:ascii="Arial" w:hAnsi="Arial" w:cs="Arial"/>
                <w:color w:val="000000"/>
                <w:position w:val="-2"/>
                <w:sz w:val="18"/>
                <w:szCs w:val="18"/>
              </w:rPr>
              <w:t>Vzorec 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89856" w14:textId="77777777" w:rsidR="00083CA0" w:rsidRDefault="00000000">
            <w:pPr>
              <w:spacing w:before="135" w:after="135"/>
              <w:jc w:val="both"/>
              <w:textAlignment w:val="center"/>
            </w:pPr>
            <w:r>
              <w:rPr>
                <w:rFonts w:ascii="Arial" w:hAnsi="Arial" w:cs="Arial"/>
                <w:color w:val="000000"/>
                <w:position w:val="-2"/>
                <w:sz w:val="18"/>
                <w:szCs w:val="18"/>
              </w:rPr>
              <w:t>Parafiran ali elektronsko podpisan.</w:t>
            </w:r>
          </w:p>
        </w:tc>
      </w:tr>
      <w:tr w:rsidR="00083CA0" w14:paraId="52371A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BD25FF" w14:textId="3E70C84D" w:rsidR="00083CA0" w:rsidRPr="0065285F" w:rsidRDefault="00C02C39">
            <w:pPr>
              <w:rPr>
                <w:rFonts w:ascii="Arial" w:hAnsi="Arial" w:cs="Arial"/>
                <w:sz w:val="18"/>
                <w:szCs w:val="18"/>
              </w:rPr>
            </w:pPr>
            <w:r w:rsidRPr="0065285F">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762D4" w14:textId="5F070FC9" w:rsidR="00083CA0" w:rsidRDefault="00000000">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474BE3"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0A5CCD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BF00E" w14:textId="1470566B" w:rsidR="00083CA0" w:rsidRPr="0065285F" w:rsidRDefault="00C02C39">
            <w:pPr>
              <w:rPr>
                <w:rFonts w:ascii="Arial" w:hAnsi="Arial" w:cs="Arial"/>
                <w:sz w:val="18"/>
                <w:szCs w:val="18"/>
              </w:rPr>
            </w:pPr>
            <w:r w:rsidRPr="0065285F">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50362" w14:textId="611A675B" w:rsidR="00083CA0" w:rsidRDefault="00000000">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F8637"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083CA0" w14:paraId="0F6500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72CDE" w14:textId="6023EBD3" w:rsidR="00083CA0" w:rsidRPr="0065285F" w:rsidRDefault="00C02C39">
            <w:pPr>
              <w:rPr>
                <w:rFonts w:ascii="Arial" w:hAnsi="Arial" w:cs="Arial"/>
                <w:sz w:val="18"/>
                <w:szCs w:val="18"/>
              </w:rPr>
            </w:pPr>
            <w:r w:rsidRPr="0065285F">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0FED7" w14:textId="792CBB01" w:rsidR="00083CA0" w:rsidRDefault="00000000">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78AA3" w14:textId="77777777" w:rsidR="00C02C39"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501D4ECD" w14:textId="440F1724" w:rsidR="00083CA0"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083CA0" w14:paraId="4CDC35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BCD39" w14:textId="03C18673" w:rsidR="00083CA0" w:rsidRDefault="00000000">
            <w:r>
              <w:rPr>
                <w:rFonts w:ascii="Arial" w:hAnsi="Arial" w:cs="Arial"/>
                <w:color w:val="000000"/>
                <w:position w:val="-2"/>
                <w:sz w:val="18"/>
                <w:szCs w:val="18"/>
              </w:rPr>
              <w:t>1</w:t>
            </w:r>
            <w:r w:rsidR="00C02C39">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CCA98" w14:textId="6BDAB6A6" w:rsidR="00083CA0" w:rsidRDefault="00000000">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4D640" w14:textId="77777777" w:rsidR="00083CA0" w:rsidRDefault="00000000">
            <w:pPr>
              <w:spacing w:before="135" w:after="135"/>
              <w:jc w:val="both"/>
              <w:textAlignment w:val="center"/>
            </w:pPr>
            <w:r>
              <w:rPr>
                <w:rFonts w:ascii="Arial" w:hAnsi="Arial" w:cs="Arial"/>
                <w:color w:val="000000"/>
                <w:position w:val="-2"/>
                <w:sz w:val="18"/>
                <w:szCs w:val="18"/>
              </w:rPr>
              <w:t>Izpolnjen, podpisan in žigosan</w:t>
            </w:r>
          </w:p>
        </w:tc>
      </w:tr>
      <w:tr w:rsidR="00C02C39" w14:paraId="03F9ED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8DDF7" w14:textId="133D8031" w:rsidR="00C02C39" w:rsidRDefault="00C02C39" w:rsidP="00C02C39">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80860" w14:textId="06EB9552" w:rsidR="00C02C39" w:rsidRDefault="00C02C39" w:rsidP="00C02C39">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614D4" w14:textId="16CC2D2E" w:rsidR="00C02C39" w:rsidRDefault="00C02C39" w:rsidP="00C02C3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w:t>
            </w:r>
          </w:p>
        </w:tc>
      </w:tr>
      <w:tr w:rsidR="00083CA0" w14:paraId="40D083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BAC09" w14:textId="77777777" w:rsidR="00083CA0"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A9A3" w14:textId="25871CBF" w:rsidR="00083CA0" w:rsidRDefault="00000000">
            <w:r>
              <w:rPr>
                <w:rFonts w:ascii="Arial" w:hAnsi="Arial" w:cs="Arial"/>
                <w:color w:val="000000"/>
                <w:position w:val="-2"/>
                <w:sz w:val="18"/>
                <w:szCs w:val="18"/>
              </w:rPr>
              <w:t xml:space="preserve">Vzorec pogodbe: Pogodba o </w:t>
            </w:r>
            <w:r w:rsidR="00C02C39">
              <w:rPr>
                <w:rFonts w:ascii="Arial" w:hAnsi="Arial" w:cs="Arial"/>
                <w:color w:val="000000"/>
                <w:position w:val="-2"/>
                <w:sz w:val="18"/>
                <w:szCs w:val="18"/>
              </w:rPr>
              <w:t>izvajanju storitev zimske službe v Občini Cerkno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8FC049" w14:textId="77777777" w:rsidR="00083CA0" w:rsidRDefault="00000000">
            <w:pPr>
              <w:spacing w:before="135" w:after="135"/>
              <w:jc w:val="both"/>
              <w:textAlignment w:val="center"/>
            </w:pPr>
            <w:r>
              <w:rPr>
                <w:rFonts w:ascii="Arial" w:hAnsi="Arial" w:cs="Arial"/>
                <w:color w:val="000000"/>
                <w:position w:val="-2"/>
                <w:sz w:val="18"/>
                <w:szCs w:val="18"/>
              </w:rPr>
              <w:t>Podpisan (ročno ali elektronsko).</w:t>
            </w:r>
          </w:p>
        </w:tc>
      </w:tr>
      <w:tr w:rsidR="00C02C39" w14:paraId="10B89E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EEAEF" w14:textId="4A557614" w:rsidR="00C02C39" w:rsidRDefault="00C02C39" w:rsidP="00C02C3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7900B" w14:textId="0D8E6318" w:rsidR="00C02C39" w:rsidRDefault="00C02C39" w:rsidP="00C02C39">
            <w:pPr>
              <w:rPr>
                <w:rFonts w:ascii="Arial" w:hAnsi="Arial" w:cs="Arial"/>
                <w:color w:val="000000"/>
                <w:position w:val="-2"/>
                <w:sz w:val="18"/>
                <w:szCs w:val="18"/>
              </w:rPr>
            </w:pPr>
            <w:r w:rsidRPr="00552CFD">
              <w:rPr>
                <w:rFonts w:ascii="Arial" w:hAnsi="Arial" w:cs="Arial"/>
                <w:color w:val="000000"/>
                <w:position w:val="-2"/>
                <w:sz w:val="18"/>
                <w:szCs w:val="18"/>
              </w:rPr>
              <w:t>Certifikat »Družbeno odgovorno podjetje« ali adekvatno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4DB8D6" w14:textId="2A7C38DB" w:rsidR="00C02C39" w:rsidRDefault="00C02C39" w:rsidP="00C02C39">
            <w:pPr>
              <w:spacing w:before="135" w:after="135"/>
              <w:jc w:val="both"/>
              <w:textAlignment w:val="center"/>
              <w:rPr>
                <w:rFonts w:ascii="Arial" w:hAnsi="Arial" w:cs="Arial"/>
                <w:color w:val="000000"/>
                <w:position w:val="-2"/>
                <w:sz w:val="18"/>
                <w:szCs w:val="18"/>
              </w:rPr>
            </w:pPr>
            <w:r w:rsidRPr="00552CFD">
              <w:rPr>
                <w:rFonts w:ascii="Arial" w:hAnsi="Arial" w:cs="Arial"/>
                <w:sz w:val="18"/>
                <w:szCs w:val="18"/>
              </w:rPr>
              <w:t>Priloženo dokazilo, v kolikor ponudnik razpolaga z navedenim certifikatom</w:t>
            </w:r>
          </w:p>
        </w:tc>
      </w:tr>
    </w:tbl>
    <w:p w14:paraId="1A618838" w14:textId="77777777" w:rsidR="00083CA0" w:rsidRDefault="00083CA0">
      <w:pPr>
        <w:sectPr w:rsidR="00083CA0" w:rsidSect="00D931BF">
          <w:headerReference w:type="default" r:id="rId8"/>
          <w:footerReference w:type="default" r:id="rId9"/>
          <w:pgSz w:w="11906" w:h="16838"/>
          <w:pgMar w:top="1418" w:right="1418" w:bottom="1418" w:left="1418" w:header="567" w:footer="680" w:gutter="0"/>
          <w:cols w:space="708"/>
          <w:docGrid w:linePitch="360"/>
        </w:sectPr>
      </w:pPr>
    </w:p>
    <w:p w14:paraId="2AB38883" w14:textId="77777777" w:rsidR="00120518"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B9A155E" w14:textId="77777777" w:rsidR="00BA5CC2" w:rsidRPr="00590863" w:rsidRDefault="00BA5CC2" w:rsidP="00252358">
      <w:pPr>
        <w:spacing w:after="0"/>
        <w:jc w:val="right"/>
        <w:rPr>
          <w:rFonts w:ascii="Arial" w:hAnsi="Arial" w:cs="Arial"/>
          <w:sz w:val="18"/>
          <w:szCs w:val="18"/>
        </w:rPr>
      </w:pPr>
    </w:p>
    <w:p w14:paraId="51B7EE13"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96EBDF2" w14:textId="66278640" w:rsidR="00083CA0"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r>
        <w:rPr>
          <w:rFonts w:ascii="Arial" w:hAnsi="Arial" w:cs="Arial"/>
          <w:color w:val="000000"/>
          <w:sz w:val="18"/>
          <w:szCs w:val="18"/>
        </w:rPr>
        <w:t>« dajemo ponudbo, kot sledi:</w:t>
      </w:r>
    </w:p>
    <w:p w14:paraId="3879D391" w14:textId="2017ADA0" w:rsidR="00083CA0" w:rsidRDefault="00000000" w:rsidP="0081641C">
      <w:pPr>
        <w:spacing w:before="360"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4B21B5" w:rsidRPr="004B21B5">
        <w:rPr>
          <w:rFonts w:ascii="Arial" w:hAnsi="Arial" w:cs="Arial"/>
          <w:b/>
          <w:bCs/>
          <w:color w:val="000000"/>
          <w:sz w:val="18"/>
          <w:szCs w:val="18"/>
          <w:u w:val="single"/>
        </w:rPr>
        <w:t xml:space="preserve"> za sklop/e: </w:t>
      </w:r>
      <w:r w:rsidR="004B21B5">
        <w:rPr>
          <w:rFonts w:ascii="Arial" w:hAnsi="Arial" w:cs="Arial"/>
          <w:color w:val="000000"/>
          <w:sz w:val="18"/>
          <w:szCs w:val="18"/>
          <w:u w:val="single"/>
        </w:rPr>
        <w:t>_________</w:t>
      </w:r>
    </w:p>
    <w:tbl>
      <w:tblPr>
        <w:tblStyle w:val="NormalTablePHPDOCX"/>
        <w:tblW w:w="8670" w:type="dxa"/>
        <w:tblInd w:w="108" w:type="dxa"/>
        <w:tblLook w:val="04A0" w:firstRow="1" w:lastRow="0" w:firstColumn="1" w:lastColumn="0" w:noHBand="0" w:noVBand="1"/>
      </w:tblPr>
      <w:tblGrid>
        <w:gridCol w:w="2385"/>
        <w:gridCol w:w="6285"/>
      </w:tblGrid>
      <w:tr w:rsidR="00083CA0" w14:paraId="24E1780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635AC" w14:textId="77777777" w:rsidR="00083CA0"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5D2B6" w14:textId="77777777" w:rsidR="00083CA0" w:rsidRDefault="00000000">
            <w:r>
              <w:rPr>
                <w:rFonts w:ascii="Arial" w:hAnsi="Arial" w:cs="Arial"/>
                <w:color w:val="000000"/>
                <w:position w:val="-2"/>
                <w:sz w:val="18"/>
                <w:szCs w:val="18"/>
              </w:rPr>
              <w:t> </w:t>
            </w:r>
          </w:p>
        </w:tc>
      </w:tr>
      <w:tr w:rsidR="00083CA0" w14:paraId="66559B9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C7155C" w14:textId="77777777" w:rsidR="00083CA0"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B62AF" w14:textId="77777777" w:rsidR="00083CA0" w:rsidRDefault="00000000">
            <w:r>
              <w:rPr>
                <w:rFonts w:ascii="Arial" w:hAnsi="Arial" w:cs="Arial"/>
                <w:color w:val="000000"/>
                <w:position w:val="-2"/>
                <w:sz w:val="18"/>
                <w:szCs w:val="18"/>
              </w:rPr>
              <w:t> </w:t>
            </w:r>
          </w:p>
        </w:tc>
      </w:tr>
      <w:tr w:rsidR="00083CA0" w14:paraId="1ABFDE7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E6BF5" w14:textId="77777777" w:rsidR="00083CA0"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0851F" w14:textId="77777777" w:rsidR="00083CA0" w:rsidRDefault="00000000">
            <w:r>
              <w:rPr>
                <w:rFonts w:ascii="Arial" w:hAnsi="Arial" w:cs="Arial"/>
                <w:color w:val="000000"/>
                <w:position w:val="-2"/>
                <w:sz w:val="18"/>
                <w:szCs w:val="18"/>
              </w:rPr>
              <w:t> </w:t>
            </w:r>
          </w:p>
        </w:tc>
      </w:tr>
      <w:tr w:rsidR="00083CA0" w14:paraId="6D2AC30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C72E49" w14:textId="77777777" w:rsidR="00083CA0"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78E4B" w14:textId="77777777" w:rsidR="00083CA0" w:rsidRDefault="00000000">
            <w:r>
              <w:rPr>
                <w:rFonts w:ascii="Arial" w:hAnsi="Arial" w:cs="Arial"/>
                <w:color w:val="000000"/>
                <w:position w:val="-2"/>
                <w:sz w:val="18"/>
                <w:szCs w:val="18"/>
              </w:rPr>
              <w:t> </w:t>
            </w:r>
          </w:p>
        </w:tc>
      </w:tr>
    </w:tbl>
    <w:p w14:paraId="1C8930C6" w14:textId="77777777" w:rsidR="00083CA0" w:rsidRDefault="00000000" w:rsidP="004B21B5">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5620E32F" w14:textId="77777777" w:rsidR="00083CA0" w:rsidRDefault="00000000">
      <w:pPr>
        <w:spacing w:before="225" w:after="225" w:line="240" w:lineRule="auto"/>
      </w:pPr>
      <w:r>
        <w:rPr>
          <w:rFonts w:ascii="Arial" w:hAnsi="Arial" w:cs="Arial"/>
          <w:color w:val="000000"/>
          <w:sz w:val="18"/>
          <w:szCs w:val="18"/>
        </w:rPr>
        <w:t>Ponudbo oddajamo (ustrezno označite):</w:t>
      </w:r>
    </w:p>
    <w:p w14:paraId="46B87850" w14:textId="77777777" w:rsidR="00083CA0" w:rsidRDefault="00000000">
      <w:pPr>
        <w:spacing w:before="225" w:after="225" w:line="240" w:lineRule="auto"/>
      </w:pPr>
      <w:r>
        <w:fldChar w:fldCharType="begin">
          <w:ffData>
            <w:name w:val="cbox166deb03fbfaa5"/>
            <w:enabled/>
            <w:calcOnExit w:val="0"/>
            <w:checkBox>
              <w:sizeAuto/>
              <w:default w:val="0"/>
            </w:checkBox>
          </w:ffData>
        </w:fldChar>
      </w:r>
      <w:bookmarkStart w:id="0" w:name="cbox166deb03fbfaa5"/>
      <w:r>
        <w:instrText xml:space="preserve"> FORMCHECKBOX </w:instrText>
      </w:r>
      <w:r>
        <w:fldChar w:fldCharType="separate"/>
      </w:r>
      <w:r>
        <w:fldChar w:fldCharType="end"/>
      </w:r>
      <w:bookmarkEnd w:id="0"/>
      <w:r>
        <w:rPr>
          <w:rFonts w:ascii="Arial" w:hAnsi="Arial" w:cs="Arial"/>
          <w:color w:val="000000"/>
          <w:sz w:val="18"/>
          <w:szCs w:val="18"/>
        </w:rPr>
        <w:t> samostojno</w:t>
      </w:r>
    </w:p>
    <w:p w14:paraId="2DEC60AB" w14:textId="77777777" w:rsidR="00083CA0" w:rsidRDefault="00000000">
      <w:pPr>
        <w:spacing w:before="225" w:after="225" w:line="240" w:lineRule="auto"/>
      </w:pPr>
      <w:r>
        <w:fldChar w:fldCharType="begin">
          <w:ffData>
            <w:name w:val="cbox166deb03fbfcd1"/>
            <w:enabled/>
            <w:calcOnExit w:val="0"/>
            <w:checkBox>
              <w:sizeAuto/>
              <w:default w:val="0"/>
            </w:checkBox>
          </w:ffData>
        </w:fldChar>
      </w:r>
      <w:bookmarkStart w:id="1" w:name="cbox166deb03fbfcd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0453E29" w14:textId="77777777" w:rsidR="00083CA0" w:rsidRDefault="00000000">
      <w:pPr>
        <w:spacing w:before="225" w:after="225" w:line="240" w:lineRule="auto"/>
      </w:pPr>
      <w:r>
        <w:fldChar w:fldCharType="begin">
          <w:ffData>
            <w:name w:val="cbox166deb03fbff32"/>
            <w:enabled/>
            <w:calcOnExit w:val="0"/>
            <w:checkBox>
              <w:sizeAuto/>
              <w:default w:val="0"/>
            </w:checkBox>
          </w:ffData>
        </w:fldChar>
      </w:r>
      <w:bookmarkStart w:id="2" w:name="cbox166deb03fbff3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6E9404" w14:textId="77777777" w:rsidR="00083CA0" w:rsidRDefault="00000000">
      <w:pPr>
        <w:spacing w:before="225" w:after="225" w:line="240" w:lineRule="auto"/>
      </w:pPr>
      <w:r>
        <w:fldChar w:fldCharType="begin">
          <w:ffData>
            <w:name w:val="cbox166deb03fc0205"/>
            <w:enabled/>
            <w:calcOnExit w:val="0"/>
            <w:checkBox>
              <w:sizeAuto/>
              <w:default w:val="0"/>
            </w:checkBox>
          </w:ffData>
        </w:fldChar>
      </w:r>
      <w:bookmarkStart w:id="3" w:name="cbox166deb03fc0205"/>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3C315796" w14:textId="442ACE13" w:rsidR="00083CA0" w:rsidRDefault="00000000" w:rsidP="0081641C">
      <w:pPr>
        <w:spacing w:before="360" w:after="225" w:line="240" w:lineRule="auto"/>
      </w:pPr>
      <w:r>
        <w:rPr>
          <w:rFonts w:ascii="Arial" w:hAnsi="Arial" w:cs="Arial"/>
          <w:b/>
          <w:bCs/>
          <w:color w:val="000000"/>
          <w:sz w:val="18"/>
          <w:szCs w:val="18"/>
        </w:rPr>
        <w:t>II. Ponudbena cena</w:t>
      </w:r>
      <w:r w:rsidR="00671E35">
        <w:rPr>
          <w:rStyle w:val="FootnoteReference"/>
          <w:rFonts w:ascii="Arial" w:hAnsi="Arial" w:cs="Arial"/>
          <w:b/>
          <w:bCs/>
          <w:color w:val="000000"/>
          <w:sz w:val="18"/>
          <w:szCs w:val="18"/>
        </w:rPr>
        <w:footnoteReference w:id="1"/>
      </w:r>
      <w:r>
        <w:rPr>
          <w:rFonts w:ascii="Arial" w:hAnsi="Arial" w:cs="Arial"/>
          <w:b/>
          <w:bCs/>
          <w:color w:val="000000"/>
          <w:sz w:val="18"/>
          <w:szCs w:val="18"/>
        </w:rPr>
        <w:t> </w:t>
      </w:r>
    </w:p>
    <w:p w14:paraId="48AA0ACE"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1:</w:t>
      </w:r>
    </w:p>
    <w:p w14:paraId="3E6D65F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4B21B5" w:rsidRPr="007003EF" w14:paraId="2F4BCA77" w14:textId="77777777" w:rsidTr="00E1122F">
        <w:trPr>
          <w:trHeight w:val="546"/>
        </w:trPr>
        <w:tc>
          <w:tcPr>
            <w:tcW w:w="4219" w:type="dxa"/>
            <w:shd w:val="clear" w:color="auto" w:fill="BFBFBF" w:themeFill="background1" w:themeFillShade="BF"/>
            <w:vAlign w:val="center"/>
          </w:tcPr>
          <w:p w14:paraId="05EE7CFF"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93DED33"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7C17799"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6415F9A7"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A176A0A" w14:textId="77777777" w:rsidR="004B21B5" w:rsidRPr="007003EF" w:rsidRDefault="004B21B5" w:rsidP="00E1122F">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4B21B5" w:rsidRPr="007003EF" w14:paraId="3B046400" w14:textId="77777777" w:rsidTr="00E1122F">
        <w:trPr>
          <w:trHeight w:val="165"/>
        </w:trPr>
        <w:tc>
          <w:tcPr>
            <w:tcW w:w="4219" w:type="dxa"/>
            <w:vAlign w:val="center"/>
          </w:tcPr>
          <w:p w14:paraId="09A2FFFD" w14:textId="68813C68" w:rsidR="004B21B5" w:rsidRPr="007003EF" w:rsidRDefault="00BF368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4D434EB2" w14:textId="37423111" w:rsidR="004B21B5" w:rsidRPr="007003EF" w:rsidRDefault="00897F69"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km</w:t>
            </w:r>
          </w:p>
        </w:tc>
        <w:tc>
          <w:tcPr>
            <w:tcW w:w="1134" w:type="dxa"/>
            <w:vAlign w:val="center"/>
          </w:tcPr>
          <w:p w14:paraId="2A2EEEF0"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59132B8"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E53AC44" w14:textId="77777777" w:rsidR="004B21B5" w:rsidRPr="007003EF" w:rsidRDefault="004B21B5" w:rsidP="00E1122F">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50A68A0A"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6A7222D"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4D7017A"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3:</w:t>
      </w:r>
    </w:p>
    <w:p w14:paraId="176052BB"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1139994" w14:textId="77777777" w:rsidTr="000449D1">
        <w:trPr>
          <w:trHeight w:val="546"/>
        </w:trPr>
        <w:tc>
          <w:tcPr>
            <w:tcW w:w="4219" w:type="dxa"/>
            <w:shd w:val="clear" w:color="auto" w:fill="BFBFBF" w:themeFill="background1" w:themeFillShade="BF"/>
            <w:vAlign w:val="center"/>
          </w:tcPr>
          <w:p w14:paraId="65110EF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A783F3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21F371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12915A1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D397A3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2FFB9CB9" w14:textId="77777777" w:rsidTr="000449D1">
        <w:trPr>
          <w:trHeight w:val="165"/>
        </w:trPr>
        <w:tc>
          <w:tcPr>
            <w:tcW w:w="4219" w:type="dxa"/>
            <w:vAlign w:val="center"/>
          </w:tcPr>
          <w:p w14:paraId="77F7A2B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22B6D5F" w14:textId="115D2CFA" w:rsidR="00671E35" w:rsidRPr="007003EF" w:rsidRDefault="00BA5CC2"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km</w:t>
            </w:r>
          </w:p>
        </w:tc>
        <w:tc>
          <w:tcPr>
            <w:tcW w:w="1134" w:type="dxa"/>
            <w:vAlign w:val="center"/>
          </w:tcPr>
          <w:p w14:paraId="070FDC9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68F135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39E5625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AB27B17"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C28FBD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lastRenderedPageBreak/>
        <w:t>SKLOP 4:</w:t>
      </w:r>
    </w:p>
    <w:p w14:paraId="6B535DAB"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7FF8C54" w14:textId="77777777" w:rsidTr="000449D1">
        <w:trPr>
          <w:trHeight w:val="546"/>
        </w:trPr>
        <w:tc>
          <w:tcPr>
            <w:tcW w:w="4219" w:type="dxa"/>
            <w:shd w:val="clear" w:color="auto" w:fill="BFBFBF" w:themeFill="background1" w:themeFillShade="BF"/>
            <w:vAlign w:val="center"/>
          </w:tcPr>
          <w:p w14:paraId="676F87B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3CB78D3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8B167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8D1D34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24A3B91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4EED4D5D" w14:textId="77777777" w:rsidTr="000449D1">
        <w:trPr>
          <w:trHeight w:val="165"/>
        </w:trPr>
        <w:tc>
          <w:tcPr>
            <w:tcW w:w="4219" w:type="dxa"/>
            <w:vAlign w:val="center"/>
          </w:tcPr>
          <w:p w14:paraId="61B7537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510A247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D24FA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5EBB94A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D422E0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A99E400"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CCC9364"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5:</w:t>
      </w:r>
    </w:p>
    <w:p w14:paraId="5F3F306E"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39558D3" w14:textId="77777777" w:rsidTr="000449D1">
        <w:trPr>
          <w:trHeight w:val="546"/>
        </w:trPr>
        <w:tc>
          <w:tcPr>
            <w:tcW w:w="4219" w:type="dxa"/>
            <w:shd w:val="clear" w:color="auto" w:fill="BFBFBF" w:themeFill="background1" w:themeFillShade="BF"/>
            <w:vAlign w:val="center"/>
          </w:tcPr>
          <w:p w14:paraId="00BDBBC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9DAB19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25DAD87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57AE91C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5F1B40E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311D0063" w14:textId="77777777" w:rsidTr="000449D1">
        <w:trPr>
          <w:trHeight w:val="165"/>
        </w:trPr>
        <w:tc>
          <w:tcPr>
            <w:tcW w:w="4219" w:type="dxa"/>
            <w:vAlign w:val="center"/>
          </w:tcPr>
          <w:p w14:paraId="037D630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C4BFAB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9DE717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35B479A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7AB490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3CF8423"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B0CED75"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6:</w:t>
      </w:r>
    </w:p>
    <w:p w14:paraId="49FE8A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11F2820" w14:textId="77777777" w:rsidTr="000449D1">
        <w:trPr>
          <w:trHeight w:val="546"/>
        </w:trPr>
        <w:tc>
          <w:tcPr>
            <w:tcW w:w="4219" w:type="dxa"/>
            <w:shd w:val="clear" w:color="auto" w:fill="BFBFBF" w:themeFill="background1" w:themeFillShade="BF"/>
            <w:vAlign w:val="center"/>
          </w:tcPr>
          <w:p w14:paraId="40A498F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58C8AF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BBB82F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639C0C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4A3206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3CBF00DB" w14:textId="77777777" w:rsidTr="000449D1">
        <w:trPr>
          <w:trHeight w:val="165"/>
        </w:trPr>
        <w:tc>
          <w:tcPr>
            <w:tcW w:w="4219" w:type="dxa"/>
            <w:vAlign w:val="center"/>
          </w:tcPr>
          <w:p w14:paraId="13530E4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45835B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771107C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364C2A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B8C344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B641D40"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4AC30CE5"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7:</w:t>
      </w:r>
    </w:p>
    <w:p w14:paraId="37D295B8"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46DA32E" w14:textId="77777777" w:rsidTr="000449D1">
        <w:trPr>
          <w:trHeight w:val="546"/>
        </w:trPr>
        <w:tc>
          <w:tcPr>
            <w:tcW w:w="4219" w:type="dxa"/>
            <w:shd w:val="clear" w:color="auto" w:fill="BFBFBF" w:themeFill="background1" w:themeFillShade="BF"/>
            <w:vAlign w:val="center"/>
          </w:tcPr>
          <w:p w14:paraId="0690A2B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5BEC8B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32772A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B65ED2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047900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C952849" w14:textId="77777777" w:rsidTr="000449D1">
        <w:trPr>
          <w:trHeight w:val="165"/>
        </w:trPr>
        <w:tc>
          <w:tcPr>
            <w:tcW w:w="4219" w:type="dxa"/>
            <w:vAlign w:val="center"/>
          </w:tcPr>
          <w:p w14:paraId="6D19E37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539331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E68C20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23E78E5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54D2BC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A794126" w14:textId="77777777" w:rsidR="004B21B5" w:rsidRPr="007003EF" w:rsidRDefault="004B21B5" w:rsidP="004B21B5">
      <w:pPr>
        <w:tabs>
          <w:tab w:val="right" w:pos="2556"/>
          <w:tab w:val="right" w:pos="5609"/>
        </w:tabs>
        <w:suppressAutoHyphens/>
        <w:autoSpaceDN w:val="0"/>
        <w:spacing w:after="0"/>
        <w:ind w:right="6"/>
        <w:jc w:val="both"/>
        <w:textAlignment w:val="baseline"/>
        <w:rPr>
          <w:rFonts w:ascii="Arial" w:hAnsi="Arial" w:cs="Arial"/>
          <w:b/>
          <w:bCs/>
          <w:kern w:val="3"/>
          <w:sz w:val="18"/>
          <w:szCs w:val="18"/>
          <w:lang w:eastAsia="zh-CN"/>
        </w:rPr>
      </w:pPr>
    </w:p>
    <w:p w14:paraId="18C558FA"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SKLOP 8:</w:t>
      </w:r>
    </w:p>
    <w:p w14:paraId="65F32032"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22221776" w14:textId="77777777" w:rsidTr="000449D1">
        <w:trPr>
          <w:trHeight w:val="546"/>
        </w:trPr>
        <w:tc>
          <w:tcPr>
            <w:tcW w:w="4219" w:type="dxa"/>
            <w:shd w:val="clear" w:color="auto" w:fill="BFBFBF" w:themeFill="background1" w:themeFillShade="BF"/>
            <w:vAlign w:val="center"/>
          </w:tcPr>
          <w:p w14:paraId="0137852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49FC4D7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F3574D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0D0963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0D20106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3051BFB" w14:textId="77777777" w:rsidTr="000449D1">
        <w:trPr>
          <w:trHeight w:val="165"/>
        </w:trPr>
        <w:tc>
          <w:tcPr>
            <w:tcW w:w="4219" w:type="dxa"/>
            <w:vAlign w:val="center"/>
          </w:tcPr>
          <w:p w14:paraId="10EACDC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AE42E5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3ED1C50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0804AB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4BF895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6A70175"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DB56F1B" w14:textId="756951AC"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9</w:t>
      </w:r>
      <w:r w:rsidRPr="007003EF">
        <w:rPr>
          <w:rFonts w:ascii="Arial" w:hAnsi="Arial" w:cs="Arial"/>
          <w:b/>
          <w:bCs/>
          <w:kern w:val="3"/>
          <w:sz w:val="18"/>
          <w:szCs w:val="18"/>
          <w:lang w:eastAsia="zh-CN"/>
        </w:rPr>
        <w:t>:</w:t>
      </w:r>
    </w:p>
    <w:p w14:paraId="24743640"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A5E696C" w14:textId="77777777" w:rsidTr="000449D1">
        <w:trPr>
          <w:trHeight w:val="546"/>
        </w:trPr>
        <w:tc>
          <w:tcPr>
            <w:tcW w:w="4219" w:type="dxa"/>
            <w:shd w:val="clear" w:color="auto" w:fill="BFBFBF" w:themeFill="background1" w:themeFillShade="BF"/>
            <w:vAlign w:val="center"/>
          </w:tcPr>
          <w:p w14:paraId="560F67A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808CBC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47EAE7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AF8F4C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BD2A05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3F23100" w14:textId="77777777" w:rsidTr="000449D1">
        <w:trPr>
          <w:trHeight w:val="165"/>
        </w:trPr>
        <w:tc>
          <w:tcPr>
            <w:tcW w:w="4219" w:type="dxa"/>
            <w:vAlign w:val="center"/>
          </w:tcPr>
          <w:p w14:paraId="72FF2E1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4297609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460C0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4ED6B9B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E9F64F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4CE47E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8A93A10" w14:textId="4AFA6962"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10</w:t>
      </w:r>
      <w:r w:rsidRPr="007003EF">
        <w:rPr>
          <w:rFonts w:ascii="Arial" w:hAnsi="Arial" w:cs="Arial"/>
          <w:b/>
          <w:bCs/>
          <w:kern w:val="3"/>
          <w:sz w:val="18"/>
          <w:szCs w:val="18"/>
          <w:lang w:eastAsia="zh-CN"/>
        </w:rPr>
        <w:t>:</w:t>
      </w:r>
    </w:p>
    <w:p w14:paraId="3F256D27"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7ED44E0B" w14:textId="77777777" w:rsidTr="000449D1">
        <w:trPr>
          <w:trHeight w:val="546"/>
        </w:trPr>
        <w:tc>
          <w:tcPr>
            <w:tcW w:w="4219" w:type="dxa"/>
            <w:shd w:val="clear" w:color="auto" w:fill="BFBFBF" w:themeFill="background1" w:themeFillShade="BF"/>
            <w:vAlign w:val="center"/>
          </w:tcPr>
          <w:p w14:paraId="5D4EA6D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D6357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572B46A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24375C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10B05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19EC63CA" w14:textId="77777777" w:rsidTr="000449D1">
        <w:trPr>
          <w:trHeight w:val="165"/>
        </w:trPr>
        <w:tc>
          <w:tcPr>
            <w:tcW w:w="4219" w:type="dxa"/>
            <w:vAlign w:val="center"/>
          </w:tcPr>
          <w:p w14:paraId="31C3033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160361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308F98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A58DD8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E381E3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7DCBF6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AA88A45" w14:textId="2503BB8A"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12</w:t>
      </w:r>
      <w:r w:rsidRPr="007003EF">
        <w:rPr>
          <w:rFonts w:ascii="Arial" w:hAnsi="Arial" w:cs="Arial"/>
          <w:b/>
          <w:bCs/>
          <w:kern w:val="3"/>
          <w:sz w:val="18"/>
          <w:szCs w:val="18"/>
          <w:lang w:eastAsia="zh-CN"/>
        </w:rPr>
        <w:t>:</w:t>
      </w:r>
    </w:p>
    <w:p w14:paraId="6ECD5274"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4566EE00" w14:textId="77777777" w:rsidTr="000449D1">
        <w:trPr>
          <w:trHeight w:val="546"/>
        </w:trPr>
        <w:tc>
          <w:tcPr>
            <w:tcW w:w="4219" w:type="dxa"/>
            <w:shd w:val="clear" w:color="auto" w:fill="BFBFBF" w:themeFill="background1" w:themeFillShade="BF"/>
            <w:vAlign w:val="center"/>
          </w:tcPr>
          <w:p w14:paraId="320315E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3B6B4B3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1E31DEE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A409D1A"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1BD7EB3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2C8FA8B7" w14:textId="77777777" w:rsidTr="000449D1">
        <w:trPr>
          <w:trHeight w:val="165"/>
        </w:trPr>
        <w:tc>
          <w:tcPr>
            <w:tcW w:w="4219" w:type="dxa"/>
            <w:vAlign w:val="center"/>
          </w:tcPr>
          <w:p w14:paraId="18C5541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lastRenderedPageBreak/>
              <w:t>Izvedba vseh storitev</w:t>
            </w:r>
          </w:p>
        </w:tc>
        <w:tc>
          <w:tcPr>
            <w:tcW w:w="1134" w:type="dxa"/>
            <w:vAlign w:val="center"/>
          </w:tcPr>
          <w:p w14:paraId="6538956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6C88B7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69A9E5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4B9F24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4B973236"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26E129E" w14:textId="24C2AAEC"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13</w:t>
      </w:r>
      <w:r w:rsidRPr="007003EF">
        <w:rPr>
          <w:rFonts w:ascii="Arial" w:hAnsi="Arial" w:cs="Arial"/>
          <w:b/>
          <w:bCs/>
          <w:kern w:val="3"/>
          <w:sz w:val="18"/>
          <w:szCs w:val="18"/>
          <w:lang w:eastAsia="zh-CN"/>
        </w:rPr>
        <w:t>:</w:t>
      </w:r>
    </w:p>
    <w:p w14:paraId="53CCF86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EC23D82" w14:textId="77777777" w:rsidTr="000449D1">
        <w:trPr>
          <w:trHeight w:val="546"/>
        </w:trPr>
        <w:tc>
          <w:tcPr>
            <w:tcW w:w="4219" w:type="dxa"/>
            <w:shd w:val="clear" w:color="auto" w:fill="BFBFBF" w:themeFill="background1" w:themeFillShade="BF"/>
            <w:vAlign w:val="center"/>
          </w:tcPr>
          <w:p w14:paraId="1E484D0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6C093A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4ED8D1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184B7FC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2370F05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0BB34898" w14:textId="77777777" w:rsidTr="000449D1">
        <w:trPr>
          <w:trHeight w:val="165"/>
        </w:trPr>
        <w:tc>
          <w:tcPr>
            <w:tcW w:w="4219" w:type="dxa"/>
            <w:vAlign w:val="center"/>
          </w:tcPr>
          <w:p w14:paraId="3CBE8BA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4FF6C70"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05EFF36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15AAEC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EF0171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5EA020D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019C588" w14:textId="60E0310D"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14</w:t>
      </w:r>
      <w:r w:rsidRPr="007003EF">
        <w:rPr>
          <w:rFonts w:ascii="Arial" w:hAnsi="Arial" w:cs="Arial"/>
          <w:b/>
          <w:bCs/>
          <w:kern w:val="3"/>
          <w:sz w:val="18"/>
          <w:szCs w:val="18"/>
          <w:lang w:eastAsia="zh-CN"/>
        </w:rPr>
        <w:t>:</w:t>
      </w:r>
    </w:p>
    <w:p w14:paraId="37BBC6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00605580" w14:textId="77777777" w:rsidTr="000449D1">
        <w:trPr>
          <w:trHeight w:val="546"/>
        </w:trPr>
        <w:tc>
          <w:tcPr>
            <w:tcW w:w="4219" w:type="dxa"/>
            <w:shd w:val="clear" w:color="auto" w:fill="BFBFBF" w:themeFill="background1" w:themeFillShade="BF"/>
            <w:vAlign w:val="center"/>
          </w:tcPr>
          <w:p w14:paraId="77F4A45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F51957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7E0CE3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6545D9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D98221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5798FB7B" w14:textId="77777777" w:rsidTr="000449D1">
        <w:trPr>
          <w:trHeight w:val="165"/>
        </w:trPr>
        <w:tc>
          <w:tcPr>
            <w:tcW w:w="4219" w:type="dxa"/>
            <w:vAlign w:val="center"/>
          </w:tcPr>
          <w:p w14:paraId="0ABCC94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078237A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99D025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77036B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76EF5B9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656481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7184C7C" w14:textId="6FEEADB9"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15</w:t>
      </w:r>
      <w:r w:rsidRPr="007003EF">
        <w:rPr>
          <w:rFonts w:ascii="Arial" w:hAnsi="Arial" w:cs="Arial"/>
          <w:b/>
          <w:bCs/>
          <w:kern w:val="3"/>
          <w:sz w:val="18"/>
          <w:szCs w:val="18"/>
          <w:lang w:eastAsia="zh-CN"/>
        </w:rPr>
        <w:t>:</w:t>
      </w:r>
    </w:p>
    <w:p w14:paraId="3A3AF861"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1BB9B861" w14:textId="77777777" w:rsidTr="000449D1">
        <w:trPr>
          <w:trHeight w:val="546"/>
        </w:trPr>
        <w:tc>
          <w:tcPr>
            <w:tcW w:w="4219" w:type="dxa"/>
            <w:shd w:val="clear" w:color="auto" w:fill="BFBFBF" w:themeFill="background1" w:themeFillShade="BF"/>
            <w:vAlign w:val="center"/>
          </w:tcPr>
          <w:p w14:paraId="22F478E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17CDDF0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FF1C51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923E4D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410FF1B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0F6E36D" w14:textId="77777777" w:rsidTr="000449D1">
        <w:trPr>
          <w:trHeight w:val="165"/>
        </w:trPr>
        <w:tc>
          <w:tcPr>
            <w:tcW w:w="4219" w:type="dxa"/>
            <w:vAlign w:val="center"/>
          </w:tcPr>
          <w:p w14:paraId="3EE3171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8FA7E0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CC1280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92AA1A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4388C4E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F7ACD0D"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55195E70" w14:textId="526252E8"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16</w:t>
      </w:r>
      <w:r w:rsidRPr="007003EF">
        <w:rPr>
          <w:rFonts w:ascii="Arial" w:hAnsi="Arial" w:cs="Arial"/>
          <w:b/>
          <w:bCs/>
          <w:kern w:val="3"/>
          <w:sz w:val="18"/>
          <w:szCs w:val="18"/>
          <w:lang w:eastAsia="zh-CN"/>
        </w:rPr>
        <w:t>:</w:t>
      </w:r>
    </w:p>
    <w:p w14:paraId="4948CC1F"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331ED831" w14:textId="77777777" w:rsidTr="000449D1">
        <w:trPr>
          <w:trHeight w:val="546"/>
        </w:trPr>
        <w:tc>
          <w:tcPr>
            <w:tcW w:w="4219" w:type="dxa"/>
            <w:shd w:val="clear" w:color="auto" w:fill="BFBFBF" w:themeFill="background1" w:themeFillShade="BF"/>
            <w:vAlign w:val="center"/>
          </w:tcPr>
          <w:p w14:paraId="4A7FC30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26AF70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C93CCE9"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D2913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BCFEF5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251586F6" w14:textId="77777777" w:rsidTr="000449D1">
        <w:trPr>
          <w:trHeight w:val="165"/>
        </w:trPr>
        <w:tc>
          <w:tcPr>
            <w:tcW w:w="4219" w:type="dxa"/>
            <w:vAlign w:val="center"/>
          </w:tcPr>
          <w:p w14:paraId="4158B0F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028A7D9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16005BE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26D35FA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60A52C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7405E67E"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21686530" w14:textId="463AAB81"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17</w:t>
      </w:r>
      <w:r w:rsidRPr="007003EF">
        <w:rPr>
          <w:rFonts w:ascii="Arial" w:hAnsi="Arial" w:cs="Arial"/>
          <w:b/>
          <w:bCs/>
          <w:kern w:val="3"/>
          <w:sz w:val="18"/>
          <w:szCs w:val="18"/>
          <w:lang w:eastAsia="zh-CN"/>
        </w:rPr>
        <w:t>:</w:t>
      </w:r>
    </w:p>
    <w:p w14:paraId="3CFEAE31"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7F12469" w14:textId="77777777" w:rsidTr="000449D1">
        <w:trPr>
          <w:trHeight w:val="546"/>
        </w:trPr>
        <w:tc>
          <w:tcPr>
            <w:tcW w:w="4219" w:type="dxa"/>
            <w:shd w:val="clear" w:color="auto" w:fill="BFBFBF" w:themeFill="background1" w:themeFillShade="BF"/>
            <w:vAlign w:val="center"/>
          </w:tcPr>
          <w:p w14:paraId="45E764D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914149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266130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50F50C9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3F20D3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47B1E959" w14:textId="77777777" w:rsidTr="000449D1">
        <w:trPr>
          <w:trHeight w:val="165"/>
        </w:trPr>
        <w:tc>
          <w:tcPr>
            <w:tcW w:w="4219" w:type="dxa"/>
            <w:vAlign w:val="center"/>
          </w:tcPr>
          <w:p w14:paraId="590EA38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1A4C55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9337D2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57547C1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5F291FB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6C0D067"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E07F4E9" w14:textId="53D24A08"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w:t>
      </w:r>
      <w:r w:rsidRPr="007003EF">
        <w:rPr>
          <w:rFonts w:ascii="Arial" w:hAnsi="Arial" w:cs="Arial"/>
          <w:b/>
          <w:bCs/>
          <w:kern w:val="3"/>
          <w:sz w:val="18"/>
          <w:szCs w:val="18"/>
          <w:lang w:eastAsia="zh-CN"/>
        </w:rPr>
        <w:t>8:</w:t>
      </w:r>
    </w:p>
    <w:p w14:paraId="624B3AED"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7160877C" w14:textId="77777777" w:rsidTr="000449D1">
        <w:trPr>
          <w:trHeight w:val="546"/>
        </w:trPr>
        <w:tc>
          <w:tcPr>
            <w:tcW w:w="4219" w:type="dxa"/>
            <w:shd w:val="clear" w:color="auto" w:fill="BFBFBF" w:themeFill="background1" w:themeFillShade="BF"/>
            <w:vAlign w:val="center"/>
          </w:tcPr>
          <w:p w14:paraId="0F51D49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5154CBB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D17194C"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3A3243D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56150A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0C1A738B" w14:textId="77777777" w:rsidTr="000449D1">
        <w:trPr>
          <w:trHeight w:val="165"/>
        </w:trPr>
        <w:tc>
          <w:tcPr>
            <w:tcW w:w="4219" w:type="dxa"/>
            <w:vAlign w:val="center"/>
          </w:tcPr>
          <w:p w14:paraId="1F3A984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5F1D6B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9C6A69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4F1913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225E060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6BD8D7B6"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78D84957" w14:textId="5E2F029D"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19</w:t>
      </w:r>
      <w:r w:rsidRPr="007003EF">
        <w:rPr>
          <w:rFonts w:ascii="Arial" w:hAnsi="Arial" w:cs="Arial"/>
          <w:b/>
          <w:bCs/>
          <w:kern w:val="3"/>
          <w:sz w:val="18"/>
          <w:szCs w:val="18"/>
          <w:lang w:eastAsia="zh-CN"/>
        </w:rPr>
        <w:t>:</w:t>
      </w:r>
    </w:p>
    <w:p w14:paraId="1C8281EC"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56163A2E" w14:textId="77777777" w:rsidTr="000449D1">
        <w:trPr>
          <w:trHeight w:val="546"/>
        </w:trPr>
        <w:tc>
          <w:tcPr>
            <w:tcW w:w="4219" w:type="dxa"/>
            <w:shd w:val="clear" w:color="auto" w:fill="BFBFBF" w:themeFill="background1" w:themeFillShade="BF"/>
            <w:vAlign w:val="center"/>
          </w:tcPr>
          <w:p w14:paraId="6DCF610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47CA38F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33F8131B"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F01AF33"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0EAB20CE"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7BF1C246" w14:textId="77777777" w:rsidTr="000449D1">
        <w:trPr>
          <w:trHeight w:val="165"/>
        </w:trPr>
        <w:tc>
          <w:tcPr>
            <w:tcW w:w="4219" w:type="dxa"/>
            <w:vAlign w:val="center"/>
          </w:tcPr>
          <w:p w14:paraId="2DC2CB28"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4F88C3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6E279C73"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00A9E7C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112CBA3F"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236805A8"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17819EAB" w14:textId="77777777" w:rsidR="00BA5CC2" w:rsidRDefault="00BA5CC2"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3336F873" w14:textId="77777777" w:rsidR="00BA5CC2" w:rsidRDefault="00BA5CC2"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B31D1E1" w14:textId="62B0C9B4"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lastRenderedPageBreak/>
        <w:t xml:space="preserve">SKLOP </w:t>
      </w:r>
      <w:r>
        <w:rPr>
          <w:rFonts w:ascii="Arial" w:hAnsi="Arial" w:cs="Arial"/>
          <w:b/>
          <w:bCs/>
          <w:kern w:val="3"/>
          <w:sz w:val="18"/>
          <w:szCs w:val="18"/>
          <w:lang w:eastAsia="zh-CN"/>
        </w:rPr>
        <w:t>20</w:t>
      </w:r>
      <w:r w:rsidRPr="007003EF">
        <w:rPr>
          <w:rFonts w:ascii="Arial" w:hAnsi="Arial" w:cs="Arial"/>
          <w:b/>
          <w:bCs/>
          <w:kern w:val="3"/>
          <w:sz w:val="18"/>
          <w:szCs w:val="18"/>
          <w:lang w:eastAsia="zh-CN"/>
        </w:rPr>
        <w:t>:</w:t>
      </w: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6A1300F2" w14:textId="77777777" w:rsidTr="000449D1">
        <w:trPr>
          <w:trHeight w:val="546"/>
        </w:trPr>
        <w:tc>
          <w:tcPr>
            <w:tcW w:w="4219" w:type="dxa"/>
            <w:shd w:val="clear" w:color="auto" w:fill="BFBFBF" w:themeFill="background1" w:themeFillShade="BF"/>
            <w:vAlign w:val="center"/>
          </w:tcPr>
          <w:p w14:paraId="04B6F666"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A1765C4"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EA811A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40BB154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642B3EBF"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570C5889" w14:textId="77777777" w:rsidTr="000449D1">
        <w:trPr>
          <w:trHeight w:val="165"/>
        </w:trPr>
        <w:tc>
          <w:tcPr>
            <w:tcW w:w="4219" w:type="dxa"/>
            <w:vAlign w:val="center"/>
          </w:tcPr>
          <w:p w14:paraId="761842C4"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1BC646E7"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209ABC66"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B3A5C8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38FCD88D"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0243869"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0894C18E" w14:textId="33AE07A2"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22</w:t>
      </w:r>
      <w:r w:rsidRPr="007003EF">
        <w:rPr>
          <w:rFonts w:ascii="Arial" w:hAnsi="Arial" w:cs="Arial"/>
          <w:b/>
          <w:bCs/>
          <w:kern w:val="3"/>
          <w:sz w:val="18"/>
          <w:szCs w:val="18"/>
          <w:lang w:eastAsia="zh-CN"/>
        </w:rPr>
        <w:t>:</w:t>
      </w:r>
    </w:p>
    <w:p w14:paraId="4DD21AE9"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1E258E22" w14:textId="77777777" w:rsidTr="000449D1">
        <w:trPr>
          <w:trHeight w:val="546"/>
        </w:trPr>
        <w:tc>
          <w:tcPr>
            <w:tcW w:w="4219" w:type="dxa"/>
            <w:shd w:val="clear" w:color="auto" w:fill="BFBFBF" w:themeFill="background1" w:themeFillShade="BF"/>
            <w:vAlign w:val="center"/>
          </w:tcPr>
          <w:p w14:paraId="0FAD6C4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0B1F4725"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9F913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735FDE22"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3FD9B5F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158FF30D" w14:textId="77777777" w:rsidTr="000449D1">
        <w:trPr>
          <w:trHeight w:val="165"/>
        </w:trPr>
        <w:tc>
          <w:tcPr>
            <w:tcW w:w="4219" w:type="dxa"/>
            <w:vAlign w:val="center"/>
          </w:tcPr>
          <w:p w14:paraId="21CA6EF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6E0EDD0E"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4B434331"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E759839"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305DB25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312BDF92" w14:textId="77777777" w:rsidR="004B21B5"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7B2CAEAA" w14:textId="3EB19F53"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23</w:t>
      </w:r>
      <w:r w:rsidRPr="007003EF">
        <w:rPr>
          <w:rFonts w:ascii="Arial" w:hAnsi="Arial" w:cs="Arial"/>
          <w:b/>
          <w:bCs/>
          <w:kern w:val="3"/>
          <w:sz w:val="18"/>
          <w:szCs w:val="18"/>
          <w:lang w:eastAsia="zh-CN"/>
        </w:rPr>
        <w:t>:</w:t>
      </w:r>
    </w:p>
    <w:p w14:paraId="7C35ACA9" w14:textId="77777777" w:rsidR="004B21B5" w:rsidRPr="007003EF" w:rsidRDefault="004B21B5" w:rsidP="004B21B5">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671E35" w:rsidRPr="007003EF" w14:paraId="2FE849D3" w14:textId="77777777" w:rsidTr="000449D1">
        <w:trPr>
          <w:trHeight w:val="546"/>
        </w:trPr>
        <w:tc>
          <w:tcPr>
            <w:tcW w:w="4219" w:type="dxa"/>
            <w:shd w:val="clear" w:color="auto" w:fill="BFBFBF" w:themeFill="background1" w:themeFillShade="BF"/>
            <w:vAlign w:val="center"/>
          </w:tcPr>
          <w:p w14:paraId="4E6BF0B8"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1DFEA920"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4DAAE1C7"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2FA46F21"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524804AD" w14:textId="77777777" w:rsidR="00671E35" w:rsidRPr="007003EF" w:rsidRDefault="00671E35" w:rsidP="000449D1">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671E35" w:rsidRPr="007003EF" w14:paraId="68517293" w14:textId="77777777" w:rsidTr="000449D1">
        <w:trPr>
          <w:trHeight w:val="165"/>
        </w:trPr>
        <w:tc>
          <w:tcPr>
            <w:tcW w:w="4219" w:type="dxa"/>
            <w:vAlign w:val="center"/>
          </w:tcPr>
          <w:p w14:paraId="7D64E97B"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235E1EFA"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6CD72A12"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1575D8CC"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650ABF15" w14:textId="77777777" w:rsidR="00671E35" w:rsidRPr="007003EF" w:rsidRDefault="00671E35" w:rsidP="000449D1">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154DE743" w14:textId="77777777" w:rsidR="00BA5CC2"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0D3320F" w14:textId="1D0EDDE7"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24</w:t>
      </w:r>
      <w:r w:rsidRPr="007003EF">
        <w:rPr>
          <w:rFonts w:ascii="Arial" w:hAnsi="Arial" w:cs="Arial"/>
          <w:b/>
          <w:bCs/>
          <w:kern w:val="3"/>
          <w:sz w:val="18"/>
          <w:szCs w:val="18"/>
          <w:lang w:eastAsia="zh-CN"/>
        </w:rPr>
        <w:t>:</w:t>
      </w:r>
    </w:p>
    <w:p w14:paraId="01343CD9" w14:textId="77777777"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BA5CC2" w:rsidRPr="007003EF" w14:paraId="3BF59D1B" w14:textId="77777777" w:rsidTr="004C6697">
        <w:trPr>
          <w:trHeight w:val="546"/>
        </w:trPr>
        <w:tc>
          <w:tcPr>
            <w:tcW w:w="4219" w:type="dxa"/>
            <w:shd w:val="clear" w:color="auto" w:fill="BFBFBF" w:themeFill="background1" w:themeFillShade="BF"/>
            <w:vAlign w:val="center"/>
          </w:tcPr>
          <w:p w14:paraId="4C0F0AAD"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78197160"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031F7613"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690176AA"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783247B3"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BA5CC2" w:rsidRPr="007003EF" w14:paraId="08159396" w14:textId="77777777" w:rsidTr="004C6697">
        <w:trPr>
          <w:trHeight w:val="165"/>
        </w:trPr>
        <w:tc>
          <w:tcPr>
            <w:tcW w:w="4219" w:type="dxa"/>
            <w:vAlign w:val="center"/>
          </w:tcPr>
          <w:p w14:paraId="5898F10B"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E6423D6" w14:textId="4C55A2FE"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km</w:t>
            </w:r>
          </w:p>
        </w:tc>
        <w:tc>
          <w:tcPr>
            <w:tcW w:w="1134" w:type="dxa"/>
            <w:vAlign w:val="center"/>
          </w:tcPr>
          <w:p w14:paraId="62BFB7B6"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FF79B67"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911B9E7"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41F1F157" w14:textId="77777777" w:rsidR="00BA5CC2"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68ADBB19" w14:textId="30B08923"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25</w:t>
      </w:r>
      <w:r w:rsidRPr="007003EF">
        <w:rPr>
          <w:rFonts w:ascii="Arial" w:hAnsi="Arial" w:cs="Arial"/>
          <w:b/>
          <w:bCs/>
          <w:kern w:val="3"/>
          <w:sz w:val="18"/>
          <w:szCs w:val="18"/>
          <w:lang w:eastAsia="zh-CN"/>
        </w:rPr>
        <w:t>:</w:t>
      </w:r>
    </w:p>
    <w:p w14:paraId="6BEF8C0A" w14:textId="77777777"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BA5CC2" w:rsidRPr="007003EF" w14:paraId="7A592E27" w14:textId="77777777" w:rsidTr="004C6697">
        <w:trPr>
          <w:trHeight w:val="546"/>
        </w:trPr>
        <w:tc>
          <w:tcPr>
            <w:tcW w:w="4219" w:type="dxa"/>
            <w:shd w:val="clear" w:color="auto" w:fill="BFBFBF" w:themeFill="background1" w:themeFillShade="BF"/>
            <w:vAlign w:val="center"/>
          </w:tcPr>
          <w:p w14:paraId="5FDC534B"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2274413C"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60F75E3B"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CE6E98F"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119ACA8D"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BA5CC2" w:rsidRPr="007003EF" w14:paraId="374BF1D9" w14:textId="77777777" w:rsidTr="004C6697">
        <w:trPr>
          <w:trHeight w:val="165"/>
        </w:trPr>
        <w:tc>
          <w:tcPr>
            <w:tcW w:w="4219" w:type="dxa"/>
            <w:vAlign w:val="center"/>
          </w:tcPr>
          <w:p w14:paraId="4A4C9171"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76747EE1"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6E346DFA"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6C6C13EB"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9450135"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05A3CF59" w14:textId="77777777" w:rsidR="00BA5CC2"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p w14:paraId="4231BCDB" w14:textId="655BF565"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SKLOP </w:t>
      </w:r>
      <w:r>
        <w:rPr>
          <w:rFonts w:ascii="Arial" w:hAnsi="Arial" w:cs="Arial"/>
          <w:b/>
          <w:bCs/>
          <w:kern w:val="3"/>
          <w:sz w:val="18"/>
          <w:szCs w:val="18"/>
          <w:lang w:eastAsia="zh-CN"/>
        </w:rPr>
        <w:t>26</w:t>
      </w:r>
      <w:r w:rsidRPr="007003EF">
        <w:rPr>
          <w:rFonts w:ascii="Arial" w:hAnsi="Arial" w:cs="Arial"/>
          <w:b/>
          <w:bCs/>
          <w:kern w:val="3"/>
          <w:sz w:val="18"/>
          <w:szCs w:val="18"/>
          <w:lang w:eastAsia="zh-CN"/>
        </w:rPr>
        <w:t>:</w:t>
      </w:r>
    </w:p>
    <w:p w14:paraId="0926FAA0" w14:textId="77777777" w:rsidR="00BA5CC2" w:rsidRPr="007003EF" w:rsidRDefault="00BA5CC2" w:rsidP="00BA5CC2">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sz w:val="18"/>
          <w:szCs w:val="18"/>
          <w:lang w:eastAsia="zh-CN"/>
        </w:rPr>
      </w:pPr>
    </w:p>
    <w:tbl>
      <w:tblPr>
        <w:tblStyle w:val="TableGrid"/>
        <w:tblW w:w="0" w:type="auto"/>
        <w:tblLayout w:type="fixed"/>
        <w:tblLook w:val="04A0" w:firstRow="1" w:lastRow="0" w:firstColumn="1" w:lastColumn="0" w:noHBand="0" w:noVBand="1"/>
      </w:tblPr>
      <w:tblGrid>
        <w:gridCol w:w="4219"/>
        <w:gridCol w:w="1134"/>
        <w:gridCol w:w="1134"/>
        <w:gridCol w:w="992"/>
        <w:gridCol w:w="1418"/>
      </w:tblGrid>
      <w:tr w:rsidR="00BA5CC2" w:rsidRPr="007003EF" w14:paraId="08C37400" w14:textId="77777777" w:rsidTr="004C6697">
        <w:trPr>
          <w:trHeight w:val="546"/>
        </w:trPr>
        <w:tc>
          <w:tcPr>
            <w:tcW w:w="4219" w:type="dxa"/>
            <w:shd w:val="clear" w:color="auto" w:fill="BFBFBF" w:themeFill="background1" w:themeFillShade="BF"/>
            <w:vAlign w:val="center"/>
          </w:tcPr>
          <w:p w14:paraId="3769872B"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 xml:space="preserve">Vrsta </w:t>
            </w:r>
            <w:r>
              <w:rPr>
                <w:rFonts w:ascii="Arial" w:hAnsi="Arial" w:cs="Arial"/>
                <w:b/>
                <w:bCs/>
                <w:kern w:val="3"/>
                <w:sz w:val="18"/>
                <w:szCs w:val="18"/>
                <w:lang w:eastAsia="zh-CN"/>
              </w:rPr>
              <w:t>storitev</w:t>
            </w:r>
          </w:p>
        </w:tc>
        <w:tc>
          <w:tcPr>
            <w:tcW w:w="1134" w:type="dxa"/>
            <w:shd w:val="clear" w:color="auto" w:fill="BFBFBF" w:themeFill="background1" w:themeFillShade="BF"/>
            <w:vAlign w:val="center"/>
          </w:tcPr>
          <w:p w14:paraId="66735B8E"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em</w:t>
            </w:r>
          </w:p>
        </w:tc>
        <w:tc>
          <w:tcPr>
            <w:tcW w:w="1134" w:type="dxa"/>
            <w:shd w:val="clear" w:color="auto" w:fill="BFBFBF" w:themeFill="background1" w:themeFillShade="BF"/>
            <w:vAlign w:val="center"/>
          </w:tcPr>
          <w:p w14:paraId="728C35BE"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brez DDV</w:t>
            </w:r>
          </w:p>
        </w:tc>
        <w:tc>
          <w:tcPr>
            <w:tcW w:w="992" w:type="dxa"/>
            <w:shd w:val="clear" w:color="auto" w:fill="BFBFBF" w:themeFill="background1" w:themeFillShade="BF"/>
            <w:vAlign w:val="center"/>
          </w:tcPr>
          <w:p w14:paraId="07F6AE17"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DDV (</w:t>
            </w:r>
            <w:r>
              <w:rPr>
                <w:rFonts w:ascii="Arial" w:hAnsi="Arial" w:cs="Arial"/>
                <w:b/>
                <w:bCs/>
                <w:kern w:val="3"/>
                <w:sz w:val="18"/>
                <w:szCs w:val="18"/>
                <w:lang w:eastAsia="zh-CN"/>
              </w:rPr>
              <w:t>9,5</w:t>
            </w:r>
            <w:r w:rsidRPr="007003EF">
              <w:rPr>
                <w:rFonts w:ascii="Arial" w:hAnsi="Arial" w:cs="Arial"/>
                <w:b/>
                <w:bCs/>
                <w:kern w:val="3"/>
                <w:sz w:val="18"/>
                <w:szCs w:val="18"/>
                <w:lang w:eastAsia="zh-CN"/>
              </w:rPr>
              <w:t xml:space="preserve"> %)</w:t>
            </w:r>
          </w:p>
        </w:tc>
        <w:tc>
          <w:tcPr>
            <w:tcW w:w="1418" w:type="dxa"/>
            <w:shd w:val="clear" w:color="auto" w:fill="BFBFBF" w:themeFill="background1" w:themeFillShade="BF"/>
            <w:vAlign w:val="center"/>
          </w:tcPr>
          <w:p w14:paraId="1D8169C5" w14:textId="77777777" w:rsidR="00BA5CC2" w:rsidRPr="007003EF" w:rsidRDefault="00BA5CC2" w:rsidP="004C6697">
            <w:pPr>
              <w:tabs>
                <w:tab w:val="right" w:pos="2556"/>
                <w:tab w:val="right" w:pos="5609"/>
              </w:tabs>
              <w:suppressAutoHyphens/>
              <w:autoSpaceDN w:val="0"/>
              <w:ind w:right="6"/>
              <w:jc w:val="center"/>
              <w:textAlignment w:val="baseline"/>
              <w:rPr>
                <w:rFonts w:ascii="Arial" w:hAnsi="Arial" w:cs="Arial"/>
                <w:b/>
                <w:bCs/>
                <w:kern w:val="3"/>
                <w:sz w:val="18"/>
                <w:szCs w:val="18"/>
                <w:lang w:eastAsia="zh-CN"/>
              </w:rPr>
            </w:pPr>
            <w:r w:rsidRPr="007003EF">
              <w:rPr>
                <w:rFonts w:ascii="Arial" w:hAnsi="Arial" w:cs="Arial"/>
                <w:b/>
                <w:bCs/>
                <w:kern w:val="3"/>
                <w:sz w:val="18"/>
                <w:szCs w:val="18"/>
                <w:lang w:eastAsia="zh-CN"/>
              </w:rPr>
              <w:t>Cena em z DDV</w:t>
            </w:r>
          </w:p>
        </w:tc>
      </w:tr>
      <w:tr w:rsidR="00BA5CC2" w:rsidRPr="007003EF" w14:paraId="41C71493" w14:textId="77777777" w:rsidTr="004C6697">
        <w:trPr>
          <w:trHeight w:val="165"/>
        </w:trPr>
        <w:tc>
          <w:tcPr>
            <w:tcW w:w="4219" w:type="dxa"/>
            <w:vAlign w:val="center"/>
          </w:tcPr>
          <w:p w14:paraId="4D45D7C6"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sz w:val="18"/>
                <w:szCs w:val="18"/>
              </w:rPr>
              <w:t>Izvedba vseh storitev</w:t>
            </w:r>
          </w:p>
        </w:tc>
        <w:tc>
          <w:tcPr>
            <w:tcW w:w="1134" w:type="dxa"/>
            <w:vAlign w:val="center"/>
          </w:tcPr>
          <w:p w14:paraId="0B73B47A"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r>
              <w:rPr>
                <w:rFonts w:ascii="Arial" w:hAnsi="Arial" w:cs="Arial"/>
                <w:b/>
                <w:bCs/>
                <w:kern w:val="3"/>
                <w:sz w:val="18"/>
                <w:szCs w:val="18"/>
                <w:lang w:eastAsia="zh-CN"/>
              </w:rPr>
              <w:t>ura</w:t>
            </w:r>
          </w:p>
        </w:tc>
        <w:tc>
          <w:tcPr>
            <w:tcW w:w="1134" w:type="dxa"/>
            <w:vAlign w:val="center"/>
          </w:tcPr>
          <w:p w14:paraId="70DF7539"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992" w:type="dxa"/>
            <w:vAlign w:val="center"/>
          </w:tcPr>
          <w:p w14:paraId="47A101CB"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c>
          <w:tcPr>
            <w:tcW w:w="1418" w:type="dxa"/>
            <w:vAlign w:val="center"/>
          </w:tcPr>
          <w:p w14:paraId="06CEACC7" w14:textId="77777777" w:rsidR="00BA5CC2" w:rsidRPr="007003EF" w:rsidRDefault="00BA5CC2" w:rsidP="004C6697">
            <w:pPr>
              <w:tabs>
                <w:tab w:val="right" w:pos="2556"/>
                <w:tab w:val="right" w:pos="5609"/>
              </w:tabs>
              <w:suppressAutoHyphens/>
              <w:autoSpaceDN w:val="0"/>
              <w:spacing w:before="120" w:after="120" w:line="276" w:lineRule="auto"/>
              <w:ind w:right="6"/>
              <w:jc w:val="center"/>
              <w:textAlignment w:val="baseline"/>
              <w:rPr>
                <w:rFonts w:ascii="Arial" w:hAnsi="Arial" w:cs="Arial"/>
                <w:b/>
                <w:bCs/>
                <w:kern w:val="3"/>
                <w:sz w:val="18"/>
                <w:szCs w:val="18"/>
                <w:lang w:eastAsia="zh-CN"/>
              </w:rPr>
            </w:pPr>
          </w:p>
        </w:tc>
      </w:tr>
    </w:tbl>
    <w:p w14:paraId="4DD46E61" w14:textId="35E1E801" w:rsidR="00671E35" w:rsidRPr="00BA5CC2" w:rsidRDefault="00BA5CC2" w:rsidP="00BA5CC2">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1335589F" w14:textId="5C2D3844" w:rsidR="00083CA0" w:rsidRDefault="00000000" w:rsidP="0081641C">
      <w:pPr>
        <w:spacing w:before="360"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00959472" w14:textId="77777777" w:rsidR="00083CA0"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56C943D" w14:textId="7791981B" w:rsidR="00083CA0" w:rsidRDefault="00000000" w:rsidP="0081641C">
      <w:pPr>
        <w:spacing w:before="360"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317F8BD4" w14:textId="77777777" w:rsidR="00083CA0"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52414AD" w14:textId="77777777" w:rsidR="00083CA0" w:rsidRDefault="00000000">
      <w:pPr>
        <w:spacing w:before="225" w:after="225" w:line="240" w:lineRule="auto"/>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4B09109F" w14:textId="3DF3BFD2" w:rsidR="00083CA0" w:rsidRDefault="00000000" w:rsidP="0081641C">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5CF8F36" w14:textId="77777777" w:rsidR="00083CA0" w:rsidRDefault="00000000">
      <w:pPr>
        <w:spacing w:after="0" w:line="240" w:lineRule="auto"/>
        <w:jc w:val="both"/>
      </w:pPr>
      <w:r>
        <w:rPr>
          <w:rFonts w:ascii="Arial" w:hAnsi="Arial" w:cs="Arial"/>
          <w:color w:val="000000"/>
          <w:sz w:val="18"/>
          <w:szCs w:val="18"/>
        </w:rPr>
        <w:t>  </w:t>
      </w:r>
    </w:p>
    <w:p w14:paraId="76B5D039" w14:textId="4C70FBE4" w:rsidR="00083CA0"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83CA0" w14:paraId="102883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021118" w14:textId="77777777" w:rsidR="00083CA0"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69F42" w14:textId="77777777" w:rsidR="00083CA0" w:rsidRDefault="00000000">
            <w:r>
              <w:rPr>
                <w:rFonts w:ascii="Arial" w:hAnsi="Arial" w:cs="Arial"/>
                <w:color w:val="000000"/>
                <w:position w:val="-2"/>
                <w:sz w:val="18"/>
                <w:szCs w:val="18"/>
              </w:rPr>
              <w:t> </w:t>
            </w:r>
          </w:p>
        </w:tc>
      </w:tr>
      <w:tr w:rsidR="00083CA0" w14:paraId="2A1BBDF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3BBF96" w14:textId="77777777" w:rsidR="00083CA0"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31D094" w14:textId="77777777" w:rsidR="00083CA0" w:rsidRDefault="00000000">
            <w:r>
              <w:rPr>
                <w:rFonts w:ascii="Arial" w:hAnsi="Arial" w:cs="Arial"/>
                <w:color w:val="000000"/>
                <w:position w:val="-2"/>
                <w:sz w:val="18"/>
                <w:szCs w:val="18"/>
              </w:rPr>
              <w:t> </w:t>
            </w:r>
          </w:p>
        </w:tc>
      </w:tr>
      <w:tr w:rsidR="00083CA0" w14:paraId="76D01B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53A4D8" w14:textId="77777777" w:rsidR="00083CA0"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E7AC76" w14:textId="77777777" w:rsidR="00083CA0" w:rsidRDefault="00000000">
            <w:r>
              <w:rPr>
                <w:rFonts w:ascii="Arial" w:hAnsi="Arial" w:cs="Arial"/>
                <w:color w:val="000000"/>
                <w:position w:val="-2"/>
                <w:sz w:val="18"/>
                <w:szCs w:val="18"/>
              </w:rPr>
              <w:t> </w:t>
            </w:r>
          </w:p>
        </w:tc>
      </w:tr>
      <w:tr w:rsidR="00083CA0" w14:paraId="5B69A2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57E72" w14:textId="77777777" w:rsidR="00083CA0"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0AAE9" w14:textId="77777777" w:rsidR="00083CA0" w:rsidRDefault="00000000">
            <w:r>
              <w:rPr>
                <w:rFonts w:ascii="Arial" w:hAnsi="Arial" w:cs="Arial"/>
                <w:color w:val="000000"/>
                <w:position w:val="-2"/>
                <w:sz w:val="18"/>
                <w:szCs w:val="18"/>
              </w:rPr>
              <w:t> </w:t>
            </w:r>
          </w:p>
        </w:tc>
      </w:tr>
      <w:tr w:rsidR="00083CA0" w14:paraId="798156F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DC4FE" w14:textId="77777777" w:rsidR="00083CA0"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B51E3" w14:textId="77777777" w:rsidR="00083CA0" w:rsidRDefault="00000000">
            <w:r>
              <w:rPr>
                <w:rFonts w:ascii="Arial" w:hAnsi="Arial" w:cs="Arial"/>
                <w:color w:val="000000"/>
                <w:position w:val="-2"/>
                <w:sz w:val="18"/>
                <w:szCs w:val="18"/>
              </w:rPr>
              <w:t> </w:t>
            </w:r>
          </w:p>
        </w:tc>
      </w:tr>
      <w:tr w:rsidR="00083CA0" w14:paraId="745943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32CD5" w14:textId="77777777" w:rsidR="00083CA0"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BCA36" w14:textId="77777777" w:rsidR="00083CA0" w:rsidRDefault="00000000">
            <w:r>
              <w:rPr>
                <w:rFonts w:ascii="Arial" w:hAnsi="Arial" w:cs="Arial"/>
                <w:color w:val="000000"/>
                <w:position w:val="-2"/>
                <w:sz w:val="18"/>
                <w:szCs w:val="18"/>
              </w:rPr>
              <w:t> </w:t>
            </w:r>
          </w:p>
        </w:tc>
      </w:tr>
      <w:tr w:rsidR="00083CA0" w14:paraId="6F6199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21C98" w14:textId="77777777" w:rsidR="00083CA0"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FC411" w14:textId="77777777" w:rsidR="00083CA0" w:rsidRDefault="00000000">
            <w:r>
              <w:rPr>
                <w:rFonts w:ascii="Arial" w:hAnsi="Arial" w:cs="Arial"/>
                <w:color w:val="000000"/>
                <w:position w:val="-2"/>
                <w:sz w:val="18"/>
                <w:szCs w:val="18"/>
              </w:rPr>
              <w:t> </w:t>
            </w:r>
          </w:p>
        </w:tc>
      </w:tr>
      <w:tr w:rsidR="00083CA0" w14:paraId="5439AC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4FFDC6" w14:textId="77777777" w:rsidR="00083CA0"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75CA3" w14:textId="77777777" w:rsidR="00083CA0" w:rsidRDefault="00000000">
            <w:r>
              <w:rPr>
                <w:rFonts w:ascii="Arial" w:hAnsi="Arial" w:cs="Arial"/>
                <w:color w:val="000000"/>
                <w:position w:val="-2"/>
                <w:sz w:val="18"/>
                <w:szCs w:val="18"/>
              </w:rPr>
              <w:t> </w:t>
            </w:r>
          </w:p>
        </w:tc>
      </w:tr>
      <w:tr w:rsidR="00083CA0" w14:paraId="2CCB69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9CDD02" w14:textId="77777777" w:rsidR="00083CA0"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77C60" w14:textId="77777777" w:rsidR="00083CA0" w:rsidRDefault="00000000">
            <w:r>
              <w:rPr>
                <w:rFonts w:ascii="Arial" w:hAnsi="Arial" w:cs="Arial"/>
                <w:color w:val="000000"/>
                <w:position w:val="-2"/>
                <w:sz w:val="18"/>
                <w:szCs w:val="18"/>
              </w:rPr>
              <w:t> </w:t>
            </w:r>
          </w:p>
        </w:tc>
      </w:tr>
      <w:tr w:rsidR="00083CA0" w14:paraId="0F70011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90EE1A" w14:textId="77777777" w:rsidR="00083CA0"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B23F9" w14:textId="77777777" w:rsidR="00083CA0" w:rsidRDefault="00000000">
            <w:r>
              <w:rPr>
                <w:rFonts w:ascii="Arial" w:hAnsi="Arial" w:cs="Arial"/>
                <w:color w:val="000000"/>
                <w:position w:val="-2"/>
                <w:sz w:val="18"/>
                <w:szCs w:val="18"/>
              </w:rPr>
              <w:t> </w:t>
            </w:r>
          </w:p>
        </w:tc>
      </w:tr>
    </w:tbl>
    <w:p w14:paraId="56E5BB72" w14:textId="77777777" w:rsidR="00083CA0" w:rsidRDefault="00083CA0"/>
    <w:tbl>
      <w:tblPr>
        <w:tblStyle w:val="NormalTablePHPDOCX"/>
        <w:tblW w:w="8745" w:type="dxa"/>
        <w:tblInd w:w="108" w:type="dxa"/>
        <w:tblLook w:val="04A0" w:firstRow="1" w:lastRow="0" w:firstColumn="1" w:lastColumn="0" w:noHBand="0" w:noVBand="1"/>
      </w:tblPr>
      <w:tblGrid>
        <w:gridCol w:w="4080"/>
        <w:gridCol w:w="4665"/>
      </w:tblGrid>
      <w:tr w:rsidR="00083CA0" w14:paraId="4368D80F" w14:textId="77777777">
        <w:tc>
          <w:tcPr>
            <w:tcW w:w="4080" w:type="dxa"/>
            <w:gridSpan w:val="2"/>
            <w:tcMar>
              <w:top w:w="75" w:type="dxa"/>
              <w:bottom w:w="75" w:type="dxa"/>
            </w:tcMar>
            <w:vAlign w:val="center"/>
          </w:tcPr>
          <w:p w14:paraId="4654EF30" w14:textId="77777777" w:rsidR="00083CA0" w:rsidRDefault="00000000">
            <w:pPr>
              <w:spacing w:before="135" w:after="135"/>
              <w:textAlignment w:val="center"/>
            </w:pPr>
            <w:r>
              <w:rPr>
                <w:rFonts w:ascii="Arial" w:hAnsi="Arial" w:cs="Arial"/>
                <w:color w:val="000000"/>
                <w:position w:val="-2"/>
                <w:sz w:val="18"/>
                <w:szCs w:val="18"/>
              </w:rPr>
              <w:t> </w:t>
            </w:r>
          </w:p>
        </w:tc>
      </w:tr>
      <w:tr w:rsidR="00083CA0" w14:paraId="0BA80A29" w14:textId="77777777">
        <w:tc>
          <w:tcPr>
            <w:tcW w:w="4080" w:type="dxa"/>
            <w:tcMar>
              <w:top w:w="75" w:type="dxa"/>
              <w:bottom w:w="75" w:type="dxa"/>
            </w:tcMar>
            <w:vAlign w:val="center"/>
          </w:tcPr>
          <w:p w14:paraId="28358633"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86A28B2" w14:textId="77777777" w:rsidR="00083CA0" w:rsidRDefault="00000000">
            <w:pPr>
              <w:jc w:val="center"/>
            </w:pPr>
            <w:r>
              <w:rPr>
                <w:rFonts w:ascii="Arial" w:hAnsi="Arial" w:cs="Arial"/>
                <w:color w:val="000000"/>
                <w:position w:val="-2"/>
                <w:sz w:val="18"/>
                <w:szCs w:val="18"/>
              </w:rPr>
              <w:t>Ime in priimek: _____________________</w:t>
            </w:r>
          </w:p>
        </w:tc>
      </w:tr>
      <w:tr w:rsidR="00083CA0" w14:paraId="6A8D41C3" w14:textId="77777777">
        <w:tc>
          <w:tcPr>
            <w:tcW w:w="4080" w:type="dxa"/>
            <w:tcMar>
              <w:top w:w="75" w:type="dxa"/>
              <w:bottom w:w="75" w:type="dxa"/>
            </w:tcMar>
            <w:vAlign w:val="center"/>
          </w:tcPr>
          <w:p w14:paraId="489A8409"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6AC82F80" w14:textId="77777777" w:rsidR="00083CA0" w:rsidRDefault="00083CA0"/>
          <w:p w14:paraId="1CD3205D" w14:textId="77777777" w:rsidR="00083CA0"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B6BD922" w14:textId="77777777" w:rsidR="00BA5CC2" w:rsidRDefault="00BA5CC2" w:rsidP="00671E35">
      <w:pPr>
        <w:spacing w:before="225" w:after="225" w:line="240" w:lineRule="auto"/>
        <w:jc w:val="right"/>
        <w:rPr>
          <w:rFonts w:ascii="Arial" w:hAnsi="Arial" w:cs="Arial"/>
          <w:color w:val="000000"/>
          <w:sz w:val="18"/>
          <w:szCs w:val="18"/>
        </w:rPr>
      </w:pPr>
    </w:p>
    <w:p w14:paraId="36BB27BE" w14:textId="77777777" w:rsidR="00BA5CC2" w:rsidRDefault="00BA5CC2">
      <w:pPr>
        <w:rPr>
          <w:rFonts w:ascii="Arial" w:hAnsi="Arial" w:cs="Arial"/>
          <w:color w:val="000000"/>
          <w:sz w:val="18"/>
          <w:szCs w:val="18"/>
        </w:rPr>
      </w:pPr>
      <w:r>
        <w:rPr>
          <w:rFonts w:ascii="Arial" w:hAnsi="Arial" w:cs="Arial"/>
          <w:color w:val="000000"/>
          <w:sz w:val="18"/>
          <w:szCs w:val="18"/>
        </w:rPr>
        <w:br w:type="page"/>
      </w:r>
    </w:p>
    <w:p w14:paraId="29E38DAB" w14:textId="6375BC06" w:rsidR="00120518" w:rsidRPr="00590863" w:rsidRDefault="00000000" w:rsidP="00671E3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2</w:t>
      </w:r>
    </w:p>
    <w:p w14:paraId="41075A04"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21533E7" w14:textId="77777777" w:rsidR="00120518" w:rsidRDefault="00120518" w:rsidP="00EB2A75">
      <w:pPr>
        <w:spacing w:after="120"/>
        <w:rPr>
          <w:rFonts w:ascii="Arial" w:hAnsi="Arial" w:cs="Arial"/>
        </w:rPr>
      </w:pPr>
    </w:p>
    <w:p w14:paraId="127506B4" w14:textId="0D7C31AD" w:rsidR="00083CA0"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r>
        <w:rPr>
          <w:rFonts w:ascii="Arial" w:hAnsi="Arial" w:cs="Arial"/>
          <w:color w:val="000000"/>
          <w:sz w:val="18"/>
          <w:szCs w:val="18"/>
        </w:rPr>
        <w:t>«,</w:t>
      </w:r>
    </w:p>
    <w:p w14:paraId="2E8EDC71" w14:textId="77777777" w:rsidR="00083CA0"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9ABA59B" w14:textId="77777777" w:rsidR="00083CA0" w:rsidRDefault="00000000">
      <w:pPr>
        <w:spacing w:before="225" w:after="225" w:line="240" w:lineRule="auto"/>
        <w:jc w:val="both"/>
      </w:pPr>
      <w:r>
        <w:rPr>
          <w:rFonts w:ascii="Arial" w:hAnsi="Arial" w:cs="Arial"/>
          <w:i/>
          <w:iCs/>
          <w:color w:val="000000"/>
          <w:sz w:val="18"/>
          <w:szCs w:val="18"/>
        </w:rPr>
        <w:t>(naziv ponudnika, partnerja v skupni ponudbi)</w:t>
      </w:r>
    </w:p>
    <w:p w14:paraId="08FCFAE3" w14:textId="77777777" w:rsidR="00083CA0"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83CA0" w14:paraId="62C9A995" w14:textId="77777777">
        <w:tc>
          <w:tcPr>
            <w:tcW w:w="0" w:type="auto"/>
            <w:tcMar>
              <w:top w:w="0" w:type="auto"/>
              <w:bottom w:w="0" w:type="auto"/>
            </w:tcMar>
          </w:tcPr>
          <w:p w14:paraId="6C318631"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2F5FAB0"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19F1990"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FA48B2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67BD326"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760539D"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5747CB7"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0E12151"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7C7FA0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DD034C4"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7850299"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4C14E53"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6E6761B"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24DCD3D"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DC7786C"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863AA37"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285D7CC"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3B48274"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EFD71B5"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C00173A"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A87EA2E"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B2FC5F2" w14:textId="77777777" w:rsidR="00083CA0" w:rsidRDefault="00000000">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D7B9CB5" w14:textId="77777777" w:rsidR="00083CA0"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83CA0" w14:paraId="1B6A2FBF" w14:textId="77777777">
        <w:tc>
          <w:tcPr>
            <w:tcW w:w="0" w:type="auto"/>
            <w:tcMar>
              <w:top w:w="0" w:type="auto"/>
              <w:bottom w:w="0" w:type="auto"/>
            </w:tcMar>
          </w:tcPr>
          <w:p w14:paraId="3A37B4F4"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625CF6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739194CD"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3067123"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92F1E83"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FB2566A"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7A9FDA5"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F747451"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19F04F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C8D704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9188498"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CA3A0BF"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C5A9DF2" w14:textId="77777777" w:rsidR="00083CA0" w:rsidRDefault="00000000">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3B67C44" w14:textId="77777777" w:rsidR="00083CA0"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ACA1A4B" w14:textId="088866BA" w:rsidR="00083CA0"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CERKNO, Bevkova ulica 009, 5282 Cerkno</w:t>
      </w:r>
      <w:r>
        <w:rPr>
          <w:rFonts w:ascii="Arial" w:hAnsi="Arial" w:cs="Arial"/>
          <w:color w:val="000000"/>
          <w:sz w:val="18"/>
          <w:szCs w:val="18"/>
        </w:rPr>
        <w:t>  v zvezi z oddajo javnega naročila za namene </w:t>
      </w: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65F5DB3"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3CA0" w14:paraId="38ACB3A1" w14:textId="77777777">
        <w:tc>
          <w:tcPr>
            <w:tcW w:w="2500" w:type="pct"/>
            <w:tcMar>
              <w:top w:w="75" w:type="dxa"/>
              <w:bottom w:w="75" w:type="dxa"/>
            </w:tcMar>
            <w:vAlign w:val="center"/>
          </w:tcPr>
          <w:p w14:paraId="239A8D8C"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B34EE73" w14:textId="77777777" w:rsidR="00083CA0" w:rsidRDefault="00000000">
            <w:r>
              <w:rPr>
                <w:rFonts w:ascii="Arial" w:hAnsi="Arial" w:cs="Arial"/>
                <w:color w:val="000000"/>
                <w:position w:val="-2"/>
                <w:sz w:val="18"/>
                <w:szCs w:val="18"/>
              </w:rPr>
              <w:t>Ime in priimek: _____________________</w:t>
            </w:r>
          </w:p>
        </w:tc>
      </w:tr>
      <w:tr w:rsidR="00083CA0" w14:paraId="3AEC6BF0" w14:textId="77777777">
        <w:tc>
          <w:tcPr>
            <w:tcW w:w="2500" w:type="pct"/>
            <w:tcMar>
              <w:top w:w="75" w:type="dxa"/>
              <w:bottom w:w="75" w:type="dxa"/>
            </w:tcMar>
            <w:vAlign w:val="center"/>
          </w:tcPr>
          <w:p w14:paraId="5473F916"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0027936B" w14:textId="77777777" w:rsidR="00083CA0" w:rsidRDefault="00083CA0"/>
          <w:p w14:paraId="094F1BDC" w14:textId="77777777" w:rsidR="00083CA0" w:rsidRDefault="00000000">
            <w:pPr>
              <w:jc w:val="center"/>
            </w:pPr>
            <w:r>
              <w:rPr>
                <w:rFonts w:ascii="Arial" w:hAnsi="Arial" w:cs="Arial"/>
                <w:color w:val="A9A9A9"/>
                <w:position w:val="-2"/>
                <w:sz w:val="18"/>
                <w:szCs w:val="18"/>
              </w:rPr>
              <w:t>(žig in podpis)</w:t>
            </w:r>
          </w:p>
        </w:tc>
      </w:tr>
    </w:tbl>
    <w:p w14:paraId="1AF5B411" w14:textId="77777777" w:rsidR="00083CA0" w:rsidRDefault="00000000">
      <w:pPr>
        <w:spacing w:before="225" w:after="225" w:line="240" w:lineRule="auto"/>
        <w:jc w:val="both"/>
      </w:pPr>
      <w:r>
        <w:rPr>
          <w:rFonts w:ascii="Arial" w:hAnsi="Arial" w:cs="Arial"/>
          <w:color w:val="000000"/>
          <w:sz w:val="18"/>
          <w:szCs w:val="18"/>
        </w:rPr>
        <w:t> </w:t>
      </w:r>
    </w:p>
    <w:p w14:paraId="5F09AB38" w14:textId="77777777" w:rsidR="00083CA0" w:rsidRDefault="00083CA0">
      <w:pPr>
        <w:sectPr w:rsidR="00083CA0" w:rsidSect="006E7A2B">
          <w:footerReference w:type="default" r:id="rId10"/>
          <w:pgSz w:w="11906" w:h="16838"/>
          <w:pgMar w:top="1418" w:right="1418" w:bottom="1418" w:left="1418" w:header="567" w:footer="596" w:gutter="0"/>
          <w:cols w:space="708"/>
          <w:docGrid w:linePitch="360"/>
        </w:sectPr>
      </w:pPr>
    </w:p>
    <w:p w14:paraId="10FA6248" w14:textId="77777777"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70991CF3" w14:textId="77777777" w:rsidR="00120518" w:rsidRPr="00252358" w:rsidRDefault="00120518" w:rsidP="00252358"/>
    <w:p w14:paraId="3CF88A57"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5E01362" w14:textId="77777777" w:rsidR="00120518" w:rsidRDefault="00120518" w:rsidP="00EB2A75">
      <w:pPr>
        <w:spacing w:after="120"/>
        <w:rPr>
          <w:rFonts w:ascii="Arial" w:hAnsi="Arial" w:cs="Arial"/>
        </w:rPr>
      </w:pPr>
    </w:p>
    <w:p w14:paraId="20546009" w14:textId="77777777" w:rsidR="00083CA0"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FF4ED0B" w14:textId="77777777" w:rsidR="00083CA0"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236AC8A" w14:textId="77777777" w:rsidR="00083CA0"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6861967" w14:textId="77777777" w:rsidR="00083CA0" w:rsidRDefault="00083CA0">
      <w:pPr>
        <w:sectPr w:rsidR="00083CA0" w:rsidSect="006E7A2B">
          <w:footerReference w:type="default" r:id="rId11"/>
          <w:pgSz w:w="11906" w:h="16838"/>
          <w:pgMar w:top="1418" w:right="1418" w:bottom="1418" w:left="1418" w:header="567" w:footer="596" w:gutter="0"/>
          <w:cols w:space="708"/>
          <w:docGrid w:linePitch="360"/>
        </w:sectPr>
      </w:pPr>
    </w:p>
    <w:p w14:paraId="31895425" w14:textId="77777777"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C6DCD1B" w14:textId="77777777" w:rsidR="00120518" w:rsidRPr="00252358" w:rsidRDefault="00120518" w:rsidP="00252358"/>
    <w:p w14:paraId="1B627175"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2AA757AB" w14:textId="77777777" w:rsidR="00120518" w:rsidRDefault="00120518" w:rsidP="00EB2A75">
      <w:pPr>
        <w:spacing w:after="120"/>
        <w:rPr>
          <w:rFonts w:ascii="Arial" w:hAnsi="Arial" w:cs="Arial"/>
        </w:rPr>
      </w:pPr>
    </w:p>
    <w:p w14:paraId="70DAFD81" w14:textId="77777777" w:rsidR="00083CA0"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1C3C3B85" w14:textId="77777777" w:rsidR="00083CA0"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83CA0" w14:paraId="65FE7CE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C42852" w14:textId="77777777" w:rsidR="00083CA0"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BA4CE" w14:textId="77777777" w:rsidR="00083CA0" w:rsidRDefault="00000000">
            <w:r>
              <w:rPr>
                <w:rFonts w:ascii="Arial" w:hAnsi="Arial" w:cs="Arial"/>
                <w:color w:val="000000"/>
                <w:position w:val="-2"/>
                <w:sz w:val="18"/>
                <w:szCs w:val="18"/>
              </w:rPr>
              <w:t> </w:t>
            </w:r>
          </w:p>
        </w:tc>
      </w:tr>
      <w:tr w:rsidR="00083CA0" w14:paraId="08E30F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B874E" w14:textId="77777777" w:rsidR="00083CA0"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2BB2A" w14:textId="77777777" w:rsidR="00083CA0" w:rsidRDefault="00000000">
            <w:r>
              <w:rPr>
                <w:rFonts w:ascii="Arial" w:hAnsi="Arial" w:cs="Arial"/>
                <w:color w:val="000000"/>
                <w:position w:val="-2"/>
                <w:sz w:val="18"/>
                <w:szCs w:val="18"/>
              </w:rPr>
              <w:t> </w:t>
            </w:r>
          </w:p>
        </w:tc>
      </w:tr>
      <w:tr w:rsidR="00083CA0" w14:paraId="61085BE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A5C84" w14:textId="77777777" w:rsidR="00083CA0"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1BF811" w14:textId="77777777" w:rsidR="00083CA0" w:rsidRDefault="00000000">
            <w:r>
              <w:rPr>
                <w:rFonts w:ascii="Arial" w:hAnsi="Arial" w:cs="Arial"/>
                <w:color w:val="000000"/>
                <w:position w:val="-2"/>
                <w:sz w:val="18"/>
                <w:szCs w:val="18"/>
              </w:rPr>
              <w:t> </w:t>
            </w:r>
          </w:p>
        </w:tc>
      </w:tr>
      <w:tr w:rsidR="00083CA0" w14:paraId="0E74456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B4BF9" w14:textId="77777777" w:rsidR="00083CA0"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E3DC3" w14:textId="77777777" w:rsidR="00083CA0" w:rsidRDefault="00000000">
            <w:r>
              <w:rPr>
                <w:rFonts w:ascii="Arial" w:hAnsi="Arial" w:cs="Arial"/>
                <w:color w:val="000000"/>
                <w:position w:val="-2"/>
                <w:sz w:val="18"/>
                <w:szCs w:val="18"/>
              </w:rPr>
              <w:t> </w:t>
            </w:r>
          </w:p>
        </w:tc>
      </w:tr>
    </w:tbl>
    <w:p w14:paraId="1D980313" w14:textId="77777777" w:rsidR="00083CA0" w:rsidRDefault="00000000">
      <w:pPr>
        <w:spacing w:before="225" w:after="225" w:line="240" w:lineRule="auto"/>
        <w:jc w:val="both"/>
      </w:pPr>
      <w:r>
        <w:rPr>
          <w:rFonts w:ascii="Arial" w:hAnsi="Arial" w:cs="Arial"/>
          <w:color w:val="000000"/>
          <w:sz w:val="18"/>
          <w:szCs w:val="18"/>
        </w:rPr>
        <w:t> </w:t>
      </w:r>
    </w:p>
    <w:p w14:paraId="6BBAA446" w14:textId="77777777" w:rsidR="00083CA0"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83CA0" w14:paraId="0C2983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D105B" w14:textId="77777777" w:rsidR="00083CA0"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967E0" w14:textId="77777777" w:rsidR="00083CA0"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02B6BF" w14:textId="77777777" w:rsidR="00083CA0" w:rsidRDefault="00000000">
            <w:r>
              <w:rPr>
                <w:rFonts w:ascii="Arial" w:hAnsi="Arial" w:cs="Arial"/>
                <w:color w:val="000000"/>
                <w:position w:val="-2"/>
                <w:sz w:val="18"/>
                <w:szCs w:val="18"/>
              </w:rPr>
              <w:t>EMŠO*</w:t>
            </w:r>
          </w:p>
        </w:tc>
      </w:tr>
      <w:tr w:rsidR="00083CA0" w14:paraId="16E8E5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89EFB"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7CD83"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53FBA0" w14:textId="77777777" w:rsidR="00083CA0" w:rsidRDefault="00000000">
            <w:r>
              <w:rPr>
                <w:rFonts w:ascii="Arial" w:hAnsi="Arial" w:cs="Arial"/>
                <w:color w:val="000000"/>
                <w:position w:val="-2"/>
                <w:sz w:val="18"/>
                <w:szCs w:val="18"/>
              </w:rPr>
              <w:t> </w:t>
            </w:r>
          </w:p>
        </w:tc>
      </w:tr>
      <w:tr w:rsidR="00083CA0" w14:paraId="4FB31DD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AE62BE"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F0536"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7E1ED" w14:textId="77777777" w:rsidR="00083CA0" w:rsidRDefault="00000000">
            <w:r>
              <w:rPr>
                <w:rFonts w:ascii="Arial" w:hAnsi="Arial" w:cs="Arial"/>
                <w:color w:val="000000"/>
                <w:position w:val="-2"/>
                <w:sz w:val="18"/>
                <w:szCs w:val="18"/>
              </w:rPr>
              <w:t> </w:t>
            </w:r>
          </w:p>
        </w:tc>
      </w:tr>
      <w:tr w:rsidR="00083CA0" w14:paraId="19E4AC0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D55D1"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2050C"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87A32" w14:textId="77777777" w:rsidR="00083CA0" w:rsidRDefault="00000000">
            <w:r>
              <w:rPr>
                <w:rFonts w:ascii="Arial" w:hAnsi="Arial" w:cs="Arial"/>
                <w:color w:val="000000"/>
                <w:position w:val="-2"/>
                <w:sz w:val="18"/>
                <w:szCs w:val="18"/>
              </w:rPr>
              <w:t> </w:t>
            </w:r>
          </w:p>
        </w:tc>
      </w:tr>
      <w:tr w:rsidR="00083CA0" w14:paraId="500037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8568A"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CEFB4"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4CB19" w14:textId="77777777" w:rsidR="00083CA0" w:rsidRDefault="00000000">
            <w:r>
              <w:rPr>
                <w:rFonts w:ascii="Arial" w:hAnsi="Arial" w:cs="Arial"/>
                <w:color w:val="000000"/>
                <w:position w:val="-2"/>
                <w:sz w:val="18"/>
                <w:szCs w:val="18"/>
              </w:rPr>
              <w:t> </w:t>
            </w:r>
          </w:p>
        </w:tc>
      </w:tr>
      <w:tr w:rsidR="00083CA0" w14:paraId="2CE005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0024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42ECB"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3E2C9" w14:textId="77777777" w:rsidR="00083CA0" w:rsidRDefault="00000000">
            <w:r>
              <w:rPr>
                <w:rFonts w:ascii="Arial" w:hAnsi="Arial" w:cs="Arial"/>
                <w:color w:val="000000"/>
                <w:position w:val="-2"/>
                <w:sz w:val="18"/>
                <w:szCs w:val="18"/>
              </w:rPr>
              <w:t> </w:t>
            </w:r>
          </w:p>
        </w:tc>
      </w:tr>
      <w:tr w:rsidR="00083CA0" w14:paraId="604984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1E9D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84A26A"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579705" w14:textId="77777777" w:rsidR="00083CA0" w:rsidRDefault="00000000">
            <w:r>
              <w:rPr>
                <w:rFonts w:ascii="Arial" w:hAnsi="Arial" w:cs="Arial"/>
                <w:color w:val="000000"/>
                <w:position w:val="-2"/>
                <w:sz w:val="18"/>
                <w:szCs w:val="18"/>
              </w:rPr>
              <w:t> </w:t>
            </w:r>
          </w:p>
        </w:tc>
      </w:tr>
      <w:tr w:rsidR="00083CA0" w14:paraId="0AF4BB6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7A06C4"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2852B"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B6EC0" w14:textId="77777777" w:rsidR="00083CA0" w:rsidRDefault="00000000">
            <w:r>
              <w:rPr>
                <w:rFonts w:ascii="Arial" w:hAnsi="Arial" w:cs="Arial"/>
                <w:color w:val="000000"/>
                <w:position w:val="-2"/>
                <w:sz w:val="18"/>
                <w:szCs w:val="18"/>
              </w:rPr>
              <w:t> </w:t>
            </w:r>
          </w:p>
        </w:tc>
      </w:tr>
      <w:tr w:rsidR="00083CA0" w14:paraId="33DB095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73237"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E5E38"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155F3" w14:textId="77777777" w:rsidR="00083CA0" w:rsidRDefault="00000000">
            <w:r>
              <w:rPr>
                <w:rFonts w:ascii="Arial" w:hAnsi="Arial" w:cs="Arial"/>
                <w:color w:val="000000"/>
                <w:position w:val="-2"/>
                <w:sz w:val="18"/>
                <w:szCs w:val="18"/>
              </w:rPr>
              <w:t> </w:t>
            </w:r>
          </w:p>
        </w:tc>
      </w:tr>
      <w:tr w:rsidR="00083CA0" w14:paraId="48486C9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01518D" w14:textId="77777777" w:rsidR="00083CA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A278FF" w14:textId="77777777" w:rsidR="00083CA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8A255" w14:textId="77777777" w:rsidR="00083CA0" w:rsidRDefault="00000000">
            <w:r>
              <w:rPr>
                <w:rFonts w:ascii="Arial" w:hAnsi="Arial" w:cs="Arial"/>
                <w:color w:val="000000"/>
                <w:position w:val="-2"/>
                <w:sz w:val="18"/>
                <w:szCs w:val="18"/>
              </w:rPr>
              <w:t> </w:t>
            </w:r>
          </w:p>
        </w:tc>
      </w:tr>
    </w:tbl>
    <w:p w14:paraId="1D7AFBA2" w14:textId="77777777" w:rsidR="00083CA0" w:rsidRDefault="00000000">
      <w:pPr>
        <w:spacing w:before="225" w:after="225" w:line="240" w:lineRule="auto"/>
        <w:jc w:val="both"/>
      </w:pPr>
      <w:r>
        <w:rPr>
          <w:rFonts w:ascii="Arial" w:hAnsi="Arial" w:cs="Arial"/>
          <w:color w:val="000000"/>
          <w:sz w:val="18"/>
          <w:szCs w:val="18"/>
        </w:rPr>
        <w:t>* podatek je potreben za preverbo v e-Dosje</w:t>
      </w:r>
    </w:p>
    <w:p w14:paraId="1214255C" w14:textId="77777777" w:rsidR="00083CA0"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83CA0" w14:paraId="424B0F7F" w14:textId="77777777">
        <w:tc>
          <w:tcPr>
            <w:tcW w:w="2500" w:type="pct"/>
            <w:tcMar>
              <w:top w:w="75" w:type="dxa"/>
              <w:bottom w:w="75" w:type="dxa"/>
            </w:tcMar>
            <w:vAlign w:val="center"/>
          </w:tcPr>
          <w:p w14:paraId="29E9F40B"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F4417A0" w14:textId="77777777" w:rsidR="00083CA0" w:rsidRDefault="00000000">
            <w:r>
              <w:rPr>
                <w:rFonts w:ascii="Arial" w:hAnsi="Arial" w:cs="Arial"/>
                <w:color w:val="000000"/>
                <w:position w:val="-2"/>
                <w:sz w:val="18"/>
                <w:szCs w:val="18"/>
              </w:rPr>
              <w:t>Ime in priimek: _____________________</w:t>
            </w:r>
          </w:p>
        </w:tc>
      </w:tr>
      <w:tr w:rsidR="00083CA0" w14:paraId="3EB78943" w14:textId="77777777">
        <w:tc>
          <w:tcPr>
            <w:tcW w:w="2500" w:type="pct"/>
            <w:tcMar>
              <w:top w:w="75" w:type="dxa"/>
              <w:bottom w:w="75" w:type="dxa"/>
            </w:tcMar>
            <w:vAlign w:val="center"/>
          </w:tcPr>
          <w:p w14:paraId="549E41B8"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564C0DBA" w14:textId="77777777" w:rsidR="00083CA0" w:rsidRDefault="00000000">
            <w:pPr>
              <w:jc w:val="center"/>
            </w:pPr>
            <w:r>
              <w:rPr>
                <w:rFonts w:ascii="Arial" w:hAnsi="Arial" w:cs="Arial"/>
                <w:color w:val="A9A9A9"/>
                <w:position w:val="-2"/>
                <w:sz w:val="18"/>
                <w:szCs w:val="18"/>
              </w:rPr>
              <w:t>(podpis)</w:t>
            </w:r>
          </w:p>
        </w:tc>
      </w:tr>
    </w:tbl>
    <w:p w14:paraId="2219B060" w14:textId="77777777" w:rsidR="00083CA0" w:rsidRDefault="00000000">
      <w:pPr>
        <w:spacing w:before="225" w:after="225" w:line="240" w:lineRule="auto"/>
        <w:jc w:val="both"/>
      </w:pPr>
      <w:r>
        <w:rPr>
          <w:rFonts w:ascii="Arial" w:hAnsi="Arial" w:cs="Arial"/>
          <w:color w:val="000000"/>
          <w:sz w:val="18"/>
          <w:szCs w:val="18"/>
        </w:rPr>
        <w:t> </w:t>
      </w:r>
    </w:p>
    <w:p w14:paraId="4E900EF8" w14:textId="77777777" w:rsidR="00083CA0"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79B0D80" w14:textId="77777777" w:rsidR="00083CA0" w:rsidRDefault="00000000">
      <w:pPr>
        <w:spacing w:before="225" w:after="225" w:line="240" w:lineRule="auto"/>
        <w:jc w:val="both"/>
      </w:pPr>
      <w:r>
        <w:rPr>
          <w:rFonts w:ascii="Arial" w:hAnsi="Arial" w:cs="Arial"/>
          <w:color w:val="000000"/>
          <w:sz w:val="18"/>
          <w:szCs w:val="18"/>
        </w:rPr>
        <w:t> </w:t>
      </w:r>
    </w:p>
    <w:p w14:paraId="71A8137F" w14:textId="77777777" w:rsidR="00DA382B" w:rsidRDefault="00DA382B">
      <w:pPr>
        <w:sectPr w:rsidR="00DA382B" w:rsidSect="006E7A2B">
          <w:footerReference w:type="default" r:id="rId12"/>
          <w:pgSz w:w="11906" w:h="16838"/>
          <w:pgMar w:top="1418" w:right="1418" w:bottom="1418" w:left="1418" w:header="567" w:footer="596" w:gutter="0"/>
          <w:cols w:space="708"/>
          <w:docGrid w:linePitch="360"/>
        </w:sectPr>
      </w:pPr>
    </w:p>
    <w:p w14:paraId="5355E504" w14:textId="77777777" w:rsidR="00DA382B" w:rsidRPr="003A2013" w:rsidRDefault="00DA382B" w:rsidP="00DA382B">
      <w:pPr>
        <w:spacing w:before="225" w:after="225" w:line="240" w:lineRule="auto"/>
        <w:jc w:val="right"/>
        <w:rPr>
          <w:rFonts w:ascii="Arial" w:hAnsi="Arial" w:cs="Arial"/>
          <w:sz w:val="18"/>
          <w:szCs w:val="18"/>
        </w:rPr>
      </w:pPr>
      <w:r w:rsidRPr="003A2013">
        <w:rPr>
          <w:rFonts w:ascii="Arial" w:hAnsi="Arial" w:cs="Arial"/>
          <w:sz w:val="18"/>
          <w:szCs w:val="18"/>
        </w:rPr>
        <w:lastRenderedPageBreak/>
        <w:t>Obrazec št: 5</w:t>
      </w:r>
    </w:p>
    <w:p w14:paraId="213F9E00" w14:textId="2CD8F906" w:rsidR="00DA382B" w:rsidRPr="003A2013" w:rsidRDefault="00DA382B" w:rsidP="00DA382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A2013">
        <w:rPr>
          <w:rFonts w:ascii="Arial" w:hAnsi="Arial" w:cs="Arial"/>
        </w:rPr>
        <w:t xml:space="preserve">Referenčna lista </w:t>
      </w:r>
      <w:r>
        <w:rPr>
          <w:rFonts w:ascii="Arial" w:hAnsi="Arial" w:cs="Arial"/>
        </w:rPr>
        <w:t>gospodarskega subjekta</w:t>
      </w:r>
    </w:p>
    <w:p w14:paraId="209D2DC9" w14:textId="77777777" w:rsidR="00DA382B" w:rsidRPr="003A2013" w:rsidRDefault="00DA382B" w:rsidP="00DA382B">
      <w:pPr>
        <w:spacing w:before="225" w:after="225" w:line="240" w:lineRule="auto"/>
        <w:jc w:val="both"/>
      </w:pPr>
      <w:r w:rsidRPr="003A2013">
        <w:rPr>
          <w:rFonts w:ascii="Arial" w:hAnsi="Arial" w:cs="Arial"/>
          <w:color w:val="000000"/>
          <w:sz w:val="18"/>
          <w:szCs w:val="18"/>
        </w:rPr>
        <w:t xml:space="preserve">Spodaj podpisani zastopnik </w:t>
      </w:r>
      <w:r>
        <w:rPr>
          <w:rFonts w:ascii="Arial" w:hAnsi="Arial" w:cs="Arial"/>
          <w:color w:val="000000"/>
          <w:sz w:val="18"/>
          <w:szCs w:val="18"/>
        </w:rPr>
        <w:t>ponudnika</w:t>
      </w:r>
      <w:r w:rsidRPr="003A2013">
        <w:rPr>
          <w:rFonts w:ascii="Arial" w:hAnsi="Arial" w:cs="Arial"/>
          <w:color w:val="000000"/>
          <w:sz w:val="18"/>
          <w:szCs w:val="18"/>
        </w:rPr>
        <w:t xml:space="preserve"> ___________________________ pod kazensko in materialno odgovornostjo izjavljam, da je gospodarski subjekt izvedel sledeče referenčne </w:t>
      </w:r>
      <w:r>
        <w:rPr>
          <w:rFonts w:ascii="Arial" w:hAnsi="Arial" w:cs="Arial"/>
          <w:color w:val="000000"/>
          <w:sz w:val="18"/>
          <w:szCs w:val="18"/>
        </w:rPr>
        <w:t>posle</w:t>
      </w:r>
      <w:r w:rsidRPr="003A2013">
        <w:rPr>
          <w:rFonts w:ascii="Arial" w:hAnsi="Arial" w:cs="Arial"/>
          <w:color w:val="000000"/>
          <w:sz w:val="18"/>
          <w:szCs w:val="18"/>
        </w:rPr>
        <w:t>:</w:t>
      </w:r>
    </w:p>
    <w:tbl>
      <w:tblPr>
        <w:tblStyle w:val="TableGridPHPDOCX"/>
        <w:tblW w:w="49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16"/>
        <w:gridCol w:w="5176"/>
        <w:gridCol w:w="1814"/>
        <w:gridCol w:w="2087"/>
        <w:gridCol w:w="2509"/>
      </w:tblGrid>
      <w:tr w:rsidR="00DA382B" w:rsidRPr="003A2013" w14:paraId="355FAA15" w14:textId="77777777" w:rsidTr="00E1122F">
        <w:tc>
          <w:tcPr>
            <w:tcW w:w="80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F22BF2"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Naročnik</w:t>
            </w:r>
            <w:r w:rsidRPr="003A2013">
              <w:rPr>
                <w:rFonts w:ascii="Arial" w:hAnsi="Arial" w:cs="Arial"/>
                <w:b/>
                <w:bCs/>
                <w:color w:val="000000"/>
                <w:position w:val="-2"/>
                <w:sz w:val="18"/>
                <w:szCs w:val="18"/>
                <w:shd w:val="clear" w:color="auto" w:fill="CCCCCC"/>
              </w:rPr>
              <w:br/>
              <w:t>(naziv, naslov)</w:t>
            </w:r>
          </w:p>
        </w:tc>
        <w:tc>
          <w:tcPr>
            <w:tcW w:w="18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8CB809" w14:textId="77777777" w:rsidR="00DA382B" w:rsidRPr="003A2013" w:rsidRDefault="00DA382B" w:rsidP="00E1122F">
            <w:pPr>
              <w:jc w:val="center"/>
              <w:rPr>
                <w:rFonts w:ascii="Arial" w:hAnsi="Arial" w:cs="Arial"/>
                <w:bCs/>
                <w:color w:val="000000"/>
                <w:position w:val="-2"/>
                <w:sz w:val="18"/>
                <w:szCs w:val="18"/>
                <w:shd w:val="clear" w:color="auto" w:fill="CCCCCC"/>
              </w:rPr>
            </w:pPr>
            <w:r w:rsidRPr="003A2013">
              <w:rPr>
                <w:rFonts w:ascii="Arial" w:hAnsi="Arial" w:cs="Arial"/>
                <w:b/>
                <w:bCs/>
                <w:color w:val="000000"/>
                <w:position w:val="-2"/>
                <w:sz w:val="18"/>
                <w:szCs w:val="18"/>
                <w:shd w:val="clear" w:color="auto" w:fill="CCCCCC"/>
              </w:rPr>
              <w:t>Vrsta dela</w:t>
            </w:r>
            <w:r w:rsidRPr="003A2013">
              <w:rPr>
                <w:rFonts w:ascii="Arial" w:hAnsi="Arial" w:cs="Arial"/>
                <w:b/>
                <w:bCs/>
                <w:color w:val="000000"/>
                <w:position w:val="-2"/>
                <w:sz w:val="18"/>
                <w:szCs w:val="18"/>
                <w:shd w:val="clear" w:color="auto" w:fill="CCCCCC"/>
              </w:rPr>
              <w:br/>
            </w:r>
          </w:p>
          <w:p w14:paraId="6A7CF1EE" w14:textId="77777777" w:rsidR="00DA382B" w:rsidRPr="003A2013" w:rsidRDefault="00DA382B" w:rsidP="00E1122F">
            <w:pPr>
              <w:jc w:val="center"/>
              <w:rPr>
                <w:rFonts w:ascii="Arial" w:hAnsi="Arial" w:cs="Arial"/>
                <w:i/>
                <w:iCs/>
                <w:color w:val="000000"/>
                <w:sz w:val="18"/>
                <w:szCs w:val="18"/>
              </w:rPr>
            </w:pPr>
            <w:r w:rsidRPr="003A2013">
              <w:rPr>
                <w:rFonts w:ascii="Arial" w:hAnsi="Arial" w:cs="Arial"/>
                <w:bCs/>
                <w:i/>
                <w:iCs/>
                <w:color w:val="000000"/>
                <w:position w:val="-2"/>
                <w:sz w:val="18"/>
                <w:szCs w:val="18"/>
                <w:shd w:val="clear" w:color="auto" w:fill="CCCCCC"/>
              </w:rPr>
              <w:t xml:space="preserve">(podroben opis referenčnega posla iz katerega mora izhajati, ali je </w:t>
            </w:r>
            <w:r>
              <w:rPr>
                <w:rFonts w:ascii="Arial" w:hAnsi="Arial" w:cs="Arial"/>
                <w:bCs/>
                <w:i/>
                <w:iCs/>
                <w:color w:val="000000"/>
                <w:position w:val="-2"/>
                <w:sz w:val="18"/>
                <w:szCs w:val="18"/>
                <w:shd w:val="clear" w:color="auto" w:fill="CCCCCC"/>
              </w:rPr>
              <w:t>ponudnik</w:t>
            </w:r>
            <w:r w:rsidRPr="003A2013">
              <w:rPr>
                <w:rFonts w:ascii="Arial" w:hAnsi="Arial" w:cs="Arial"/>
                <w:bCs/>
                <w:i/>
                <w:iCs/>
                <w:color w:val="000000"/>
                <w:position w:val="-2"/>
                <w:sz w:val="18"/>
                <w:szCs w:val="18"/>
                <w:shd w:val="clear" w:color="auto" w:fill="CCCCCC"/>
              </w:rPr>
              <w:t xml:space="preserve"> </w:t>
            </w:r>
            <w:r>
              <w:rPr>
                <w:rFonts w:ascii="Arial" w:hAnsi="Arial" w:cs="Arial"/>
                <w:bCs/>
                <w:i/>
                <w:iCs/>
                <w:color w:val="000000"/>
                <w:position w:val="-2"/>
                <w:sz w:val="18"/>
                <w:szCs w:val="18"/>
                <w:shd w:val="clear" w:color="auto" w:fill="CCCCCC"/>
              </w:rPr>
              <w:t>izvajal oziroma sodeloval pri izvajanju storitev zimske službe za istega naročnika za obdobje najmanj ene zimske sezone</w:t>
            </w:r>
            <w:r w:rsidRPr="003A2013">
              <w:rPr>
                <w:rFonts w:ascii="Arial" w:hAnsi="Arial" w:cs="Arial"/>
                <w:bCs/>
                <w:i/>
                <w:iCs/>
                <w:color w:val="000000"/>
                <w:position w:val="-2"/>
                <w:sz w:val="18"/>
                <w:szCs w:val="18"/>
                <w:shd w:val="clear" w:color="auto" w:fill="CCCCCC"/>
              </w:rPr>
              <w:t>)</w:t>
            </w:r>
          </w:p>
          <w:p w14:paraId="565A2E4C" w14:textId="77777777" w:rsidR="00DA382B" w:rsidRPr="003A2013" w:rsidRDefault="00DA382B" w:rsidP="00E1122F">
            <w:pPr>
              <w:jc w:val="center"/>
              <w:rPr>
                <w:rFonts w:ascii="Arial" w:hAnsi="Arial" w:cs="Arial"/>
                <w:bCs/>
                <w:color w:val="000000"/>
                <w:position w:val="-2"/>
                <w:sz w:val="18"/>
                <w:szCs w:val="18"/>
                <w:shd w:val="clear" w:color="auto" w:fill="CCCCCC"/>
              </w:rPr>
            </w:pPr>
          </w:p>
          <w:p w14:paraId="5CAEF698" w14:textId="77777777" w:rsidR="00DA382B" w:rsidRPr="003A2013" w:rsidRDefault="00DA382B" w:rsidP="00E1122F">
            <w:pPr>
              <w:jc w:val="center"/>
              <w:rPr>
                <w:rFonts w:ascii="Arial" w:hAnsi="Arial" w:cs="Arial"/>
                <w:bCs/>
                <w:color w:val="000000"/>
                <w:position w:val="-2"/>
                <w:sz w:val="18"/>
                <w:szCs w:val="18"/>
                <w:shd w:val="clear" w:color="auto" w:fill="CCCCCC"/>
              </w:rPr>
            </w:pPr>
          </w:p>
        </w:tc>
        <w:tc>
          <w:tcPr>
            <w:tcW w:w="65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370F05"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Čas realizacije</w:t>
            </w:r>
            <w:r w:rsidRPr="003A2013">
              <w:rPr>
                <w:rFonts w:ascii="Arial" w:hAnsi="Arial" w:cs="Arial"/>
                <w:b/>
                <w:bCs/>
                <w:color w:val="000000"/>
                <w:position w:val="-2"/>
                <w:sz w:val="18"/>
                <w:szCs w:val="18"/>
                <w:shd w:val="clear" w:color="auto" w:fill="CCCCCC"/>
              </w:rPr>
              <w:br/>
              <w:t>(od mesec/leto do mesec/leto)</w:t>
            </w:r>
          </w:p>
        </w:tc>
        <w:tc>
          <w:tcPr>
            <w:tcW w:w="75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47F893"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Pogodbeni znesek</w:t>
            </w:r>
            <w:r w:rsidRPr="003A2013">
              <w:rPr>
                <w:rFonts w:ascii="Arial" w:hAnsi="Arial" w:cs="Arial"/>
                <w:b/>
                <w:bCs/>
                <w:color w:val="000000"/>
                <w:position w:val="-2"/>
                <w:sz w:val="18"/>
                <w:szCs w:val="18"/>
                <w:shd w:val="clear" w:color="auto" w:fill="CCCCCC"/>
              </w:rPr>
              <w:br/>
              <w:t xml:space="preserve">(brez DDV), ki se nanaša na </w:t>
            </w:r>
            <w:r w:rsidRPr="003A2013">
              <w:rPr>
                <w:rFonts w:ascii="Arial" w:hAnsi="Arial" w:cs="Arial"/>
                <w:b/>
                <w:bCs/>
                <w:color w:val="000000"/>
                <w:position w:val="-2"/>
                <w:sz w:val="18"/>
                <w:szCs w:val="18"/>
                <w:u w:val="single"/>
                <w:shd w:val="clear" w:color="auto" w:fill="CCCCCC"/>
              </w:rPr>
              <w:t>referenčni posel</w:t>
            </w:r>
          </w:p>
        </w:tc>
        <w:tc>
          <w:tcPr>
            <w:tcW w:w="90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17FD5C" w14:textId="77777777" w:rsidR="00DA382B" w:rsidRPr="003A2013" w:rsidRDefault="00DA382B" w:rsidP="00E1122F">
            <w:pPr>
              <w:jc w:val="center"/>
            </w:pPr>
            <w:r w:rsidRPr="003A2013">
              <w:rPr>
                <w:rFonts w:ascii="Arial" w:hAnsi="Arial" w:cs="Arial"/>
                <w:b/>
                <w:bCs/>
                <w:color w:val="000000"/>
                <w:position w:val="-2"/>
                <w:sz w:val="18"/>
                <w:szCs w:val="18"/>
                <w:shd w:val="clear" w:color="auto" w:fill="CCCCCC"/>
              </w:rPr>
              <w:t>Kontaktna oseba pri naročniku</w:t>
            </w:r>
            <w:r w:rsidRPr="003A2013">
              <w:rPr>
                <w:rFonts w:ascii="Arial" w:hAnsi="Arial" w:cs="Arial"/>
                <w:b/>
                <w:bCs/>
                <w:color w:val="000000"/>
                <w:position w:val="-2"/>
                <w:sz w:val="18"/>
                <w:szCs w:val="18"/>
                <w:shd w:val="clear" w:color="auto" w:fill="CCCCCC"/>
              </w:rPr>
              <w:br/>
              <w:t>(ime in priimek ter telefon in e-mail)</w:t>
            </w:r>
          </w:p>
        </w:tc>
      </w:tr>
      <w:tr w:rsidR="00DA382B" w:rsidRPr="003A2013" w14:paraId="45EE334C"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0CC48B"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CC4F7"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667D019C"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9B41"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807CB"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FE844" w14:textId="77777777" w:rsidR="00DA382B" w:rsidRPr="003A2013" w:rsidRDefault="00DA382B" w:rsidP="00E1122F">
            <w:r w:rsidRPr="003A2013">
              <w:rPr>
                <w:rFonts w:ascii="Arial" w:hAnsi="Arial" w:cs="Arial"/>
                <w:color w:val="000000"/>
                <w:position w:val="-2"/>
                <w:sz w:val="18"/>
                <w:szCs w:val="18"/>
              </w:rPr>
              <w:t> </w:t>
            </w:r>
          </w:p>
        </w:tc>
      </w:tr>
      <w:tr w:rsidR="00DA382B" w:rsidRPr="003A2013" w14:paraId="65F00ABE"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2C618"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7E9A"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1193CBC4"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CCE4E"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377B5"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4077C" w14:textId="77777777" w:rsidR="00DA382B" w:rsidRPr="003A2013" w:rsidRDefault="00DA382B" w:rsidP="00E1122F">
            <w:r w:rsidRPr="003A2013">
              <w:rPr>
                <w:rFonts w:ascii="Arial" w:hAnsi="Arial" w:cs="Arial"/>
                <w:color w:val="000000"/>
                <w:position w:val="-2"/>
                <w:sz w:val="18"/>
                <w:szCs w:val="18"/>
              </w:rPr>
              <w:t> </w:t>
            </w:r>
          </w:p>
        </w:tc>
      </w:tr>
      <w:tr w:rsidR="00DA382B" w:rsidRPr="003A2013" w14:paraId="0A03B5BB" w14:textId="77777777" w:rsidTr="00E1122F">
        <w:tc>
          <w:tcPr>
            <w:tcW w:w="8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90E0A" w14:textId="77777777" w:rsidR="00DA382B" w:rsidRPr="003A2013" w:rsidRDefault="00DA382B" w:rsidP="00E1122F">
            <w:r w:rsidRPr="003A2013">
              <w:rPr>
                <w:rFonts w:ascii="Arial" w:hAnsi="Arial" w:cs="Arial"/>
                <w:color w:val="000000"/>
                <w:position w:val="-2"/>
                <w:sz w:val="18"/>
                <w:szCs w:val="18"/>
              </w:rPr>
              <w:t> </w:t>
            </w:r>
          </w:p>
        </w:tc>
        <w:tc>
          <w:tcPr>
            <w:tcW w:w="18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C6881" w14:textId="77777777" w:rsidR="00DA382B" w:rsidRPr="003A2013" w:rsidRDefault="00DA382B" w:rsidP="00E1122F">
            <w:pPr>
              <w:rPr>
                <w:rFonts w:ascii="Arial" w:hAnsi="Arial" w:cs="Arial"/>
                <w:color w:val="000000"/>
                <w:position w:val="-2"/>
                <w:sz w:val="18"/>
                <w:szCs w:val="18"/>
              </w:rPr>
            </w:pPr>
            <w:r w:rsidRPr="003A2013">
              <w:rPr>
                <w:rFonts w:ascii="Arial" w:hAnsi="Arial" w:cs="Arial"/>
                <w:color w:val="000000"/>
                <w:position w:val="-2"/>
                <w:sz w:val="18"/>
                <w:szCs w:val="18"/>
              </w:rPr>
              <w:t> </w:t>
            </w:r>
          </w:p>
          <w:p w14:paraId="4F41F2A8" w14:textId="77777777" w:rsidR="00DA382B" w:rsidRPr="003A2013" w:rsidRDefault="00DA382B" w:rsidP="00E1122F"/>
        </w:tc>
        <w:tc>
          <w:tcPr>
            <w:tcW w:w="6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6F00C" w14:textId="77777777" w:rsidR="00DA382B" w:rsidRPr="003A2013" w:rsidRDefault="00DA382B" w:rsidP="00E1122F">
            <w:r w:rsidRPr="003A2013">
              <w:rPr>
                <w:rFonts w:ascii="Arial" w:hAnsi="Arial" w:cs="Arial"/>
                <w:color w:val="000000"/>
                <w:position w:val="-2"/>
                <w:sz w:val="18"/>
                <w:szCs w:val="18"/>
              </w:rPr>
              <w:t> </w:t>
            </w:r>
          </w:p>
        </w:tc>
        <w:tc>
          <w:tcPr>
            <w:tcW w:w="75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3CE1C" w14:textId="77777777" w:rsidR="00DA382B" w:rsidRPr="003A2013" w:rsidRDefault="00DA382B" w:rsidP="00E1122F">
            <w:r w:rsidRPr="003A2013">
              <w:rPr>
                <w:rFonts w:ascii="Arial" w:hAnsi="Arial" w:cs="Arial"/>
                <w:color w:val="000000"/>
                <w:position w:val="-2"/>
                <w:sz w:val="18"/>
                <w:szCs w:val="18"/>
              </w:rPr>
              <w:t> </w:t>
            </w:r>
          </w:p>
        </w:tc>
        <w:tc>
          <w:tcPr>
            <w:tcW w:w="90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6C22A" w14:textId="77777777" w:rsidR="00DA382B" w:rsidRPr="003A2013" w:rsidRDefault="00DA382B" w:rsidP="00E1122F">
            <w:r w:rsidRPr="003A2013">
              <w:rPr>
                <w:rFonts w:ascii="Arial" w:hAnsi="Arial" w:cs="Arial"/>
                <w:color w:val="000000"/>
                <w:position w:val="-2"/>
                <w:sz w:val="18"/>
                <w:szCs w:val="18"/>
              </w:rPr>
              <w:t> </w:t>
            </w:r>
          </w:p>
        </w:tc>
      </w:tr>
    </w:tbl>
    <w:p w14:paraId="4B5F6CC6" w14:textId="77777777" w:rsidR="00DA382B" w:rsidRPr="003A2013" w:rsidRDefault="00DA382B" w:rsidP="00DA382B">
      <w:pPr>
        <w:spacing w:before="225" w:after="225" w:line="240" w:lineRule="auto"/>
        <w:jc w:val="both"/>
      </w:pPr>
      <w:r w:rsidRPr="003A2013">
        <w:rPr>
          <w:rFonts w:ascii="Arial" w:hAnsi="Arial" w:cs="Arial"/>
          <w:b/>
          <w:bCs/>
          <w:i/>
          <w:iCs/>
          <w:color w:val="000000"/>
          <w:sz w:val="18"/>
          <w:szCs w:val="18"/>
          <w:u w:val="single"/>
        </w:rPr>
        <w:t>Opomba:</w:t>
      </w:r>
      <w:r w:rsidRPr="003A2013">
        <w:rPr>
          <w:rFonts w:ascii="Arial" w:hAnsi="Arial" w:cs="Arial"/>
          <w:i/>
          <w:iCs/>
          <w:color w:val="000000"/>
          <w:sz w:val="18"/>
          <w:szCs w:val="18"/>
        </w:rPr>
        <w:br/>
        <w:t>V primeru več referenc se obrazec fotokopira.</w:t>
      </w:r>
    </w:p>
    <w:p w14:paraId="26DCB75B" w14:textId="77777777" w:rsidR="00DA382B" w:rsidRPr="003A2013" w:rsidRDefault="00DA382B" w:rsidP="00DA382B"/>
    <w:tbl>
      <w:tblPr>
        <w:tblStyle w:val="NormalTablePHPDOCX"/>
        <w:tblW w:w="5000" w:type="pct"/>
        <w:tblInd w:w="108" w:type="dxa"/>
        <w:tblLook w:val="04A0" w:firstRow="1" w:lastRow="0" w:firstColumn="1" w:lastColumn="0" w:noHBand="0" w:noVBand="1"/>
      </w:tblPr>
      <w:tblGrid>
        <w:gridCol w:w="7001"/>
        <w:gridCol w:w="7001"/>
      </w:tblGrid>
      <w:tr w:rsidR="00DA382B" w:rsidRPr="003A2013" w14:paraId="36CE606A" w14:textId="77777777" w:rsidTr="00E1122F">
        <w:tc>
          <w:tcPr>
            <w:tcW w:w="2500" w:type="pct"/>
            <w:tcMar>
              <w:top w:w="75" w:type="dxa"/>
              <w:bottom w:w="75" w:type="dxa"/>
            </w:tcMar>
            <w:vAlign w:val="center"/>
          </w:tcPr>
          <w:p w14:paraId="7C72E636" w14:textId="77777777" w:rsidR="00DA382B" w:rsidRPr="003A2013" w:rsidRDefault="00DA382B" w:rsidP="00E1122F">
            <w:r w:rsidRPr="003A2013">
              <w:rPr>
                <w:rFonts w:ascii="Arial" w:hAnsi="Arial" w:cs="Arial"/>
                <w:color w:val="000000"/>
                <w:position w:val="-2"/>
                <w:sz w:val="18"/>
                <w:szCs w:val="18"/>
              </w:rPr>
              <w:t>Kraj in datum:</w:t>
            </w:r>
          </w:p>
        </w:tc>
        <w:tc>
          <w:tcPr>
            <w:tcW w:w="0" w:type="auto"/>
            <w:tcMar>
              <w:top w:w="75" w:type="dxa"/>
              <w:bottom w:w="75" w:type="dxa"/>
            </w:tcMar>
            <w:vAlign w:val="center"/>
          </w:tcPr>
          <w:p w14:paraId="5EF6A2BF" w14:textId="77777777" w:rsidR="00DA382B" w:rsidRPr="003A2013" w:rsidRDefault="00DA382B" w:rsidP="00E1122F">
            <w:r w:rsidRPr="003A2013">
              <w:rPr>
                <w:rFonts w:ascii="Arial" w:hAnsi="Arial" w:cs="Arial"/>
                <w:color w:val="000000"/>
                <w:position w:val="-2"/>
                <w:sz w:val="18"/>
                <w:szCs w:val="18"/>
              </w:rPr>
              <w:t>Ime in priimek: _____________________</w:t>
            </w:r>
          </w:p>
        </w:tc>
      </w:tr>
      <w:tr w:rsidR="00DA382B" w:rsidRPr="003A2013" w14:paraId="2E7F4F6C" w14:textId="77777777" w:rsidTr="00E1122F">
        <w:tc>
          <w:tcPr>
            <w:tcW w:w="2500" w:type="pct"/>
            <w:tcMar>
              <w:top w:w="75" w:type="dxa"/>
              <w:bottom w:w="75" w:type="dxa"/>
            </w:tcMar>
            <w:vAlign w:val="center"/>
          </w:tcPr>
          <w:p w14:paraId="265592FC" w14:textId="77777777" w:rsidR="00DA382B" w:rsidRPr="003A2013" w:rsidRDefault="00DA382B" w:rsidP="00E1122F"/>
        </w:tc>
        <w:tc>
          <w:tcPr>
            <w:tcW w:w="0" w:type="auto"/>
            <w:tcMar>
              <w:top w:w="75" w:type="dxa"/>
              <w:bottom w:w="75" w:type="dxa"/>
            </w:tcMar>
            <w:vAlign w:val="center"/>
          </w:tcPr>
          <w:p w14:paraId="3BF4842C" w14:textId="77777777" w:rsidR="00DA382B" w:rsidRPr="003A2013" w:rsidRDefault="00DA382B" w:rsidP="00E1122F">
            <w:r w:rsidRPr="003A2013">
              <w:rPr>
                <w:rFonts w:ascii="Arial" w:hAnsi="Arial" w:cs="Arial"/>
                <w:color w:val="A9A9A9"/>
                <w:position w:val="-2"/>
                <w:sz w:val="18"/>
                <w:szCs w:val="18"/>
              </w:rPr>
              <w:t xml:space="preserve">                                     (podpis)</w:t>
            </w:r>
          </w:p>
        </w:tc>
      </w:tr>
    </w:tbl>
    <w:p w14:paraId="727F78E6" w14:textId="77777777" w:rsidR="00DA382B" w:rsidRDefault="00DA382B" w:rsidP="00DA382B">
      <w:pPr>
        <w:tabs>
          <w:tab w:val="left" w:pos="2849"/>
        </w:tabs>
        <w:sectPr w:rsidR="00DA382B" w:rsidSect="00DA382B">
          <w:pgSz w:w="16838" w:h="11906" w:orient="landscape"/>
          <w:pgMar w:top="1418" w:right="1418" w:bottom="1418" w:left="1418" w:header="567" w:footer="596" w:gutter="0"/>
          <w:cols w:space="708"/>
          <w:docGrid w:linePitch="360"/>
        </w:sectPr>
      </w:pPr>
      <w:r>
        <w:tab/>
      </w:r>
    </w:p>
    <w:p w14:paraId="189789FA" w14:textId="10C42229"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6</w:t>
      </w:r>
    </w:p>
    <w:p w14:paraId="0894FF7C" w14:textId="77777777" w:rsidR="00120518" w:rsidRPr="00252358" w:rsidRDefault="00120518" w:rsidP="00252358"/>
    <w:p w14:paraId="5719EC59"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188CE3EF" w14:textId="77777777" w:rsidR="00120518" w:rsidRDefault="00120518" w:rsidP="00EB2A75">
      <w:pPr>
        <w:spacing w:after="120"/>
        <w:rPr>
          <w:rFonts w:ascii="Arial" w:hAnsi="Arial" w:cs="Arial"/>
        </w:rPr>
      </w:pPr>
    </w:p>
    <w:p w14:paraId="7010F3E1" w14:textId="77777777" w:rsidR="00083CA0" w:rsidRDefault="00000000">
      <w:pPr>
        <w:spacing w:before="225" w:after="225" w:line="240" w:lineRule="auto"/>
        <w:jc w:val="center"/>
      </w:pPr>
      <w:r>
        <w:rPr>
          <w:rFonts w:ascii="Arial" w:hAnsi="Arial" w:cs="Arial"/>
          <w:b/>
          <w:bCs/>
          <w:color w:val="000000"/>
          <w:sz w:val="24"/>
          <w:szCs w:val="24"/>
        </w:rPr>
        <w:t>MENIČNA IZJAVA</w:t>
      </w:r>
    </w:p>
    <w:p w14:paraId="5568F772" w14:textId="77777777" w:rsidR="00083CA0" w:rsidRDefault="00000000">
      <w:pPr>
        <w:spacing w:before="225" w:after="225" w:line="240" w:lineRule="auto"/>
        <w:jc w:val="center"/>
      </w:pPr>
      <w:r>
        <w:rPr>
          <w:rFonts w:ascii="Arial" w:hAnsi="Arial" w:cs="Arial"/>
          <w:color w:val="000000"/>
          <w:sz w:val="21"/>
          <w:szCs w:val="21"/>
        </w:rPr>
        <w:t>s pooblastilom za izpolnitev in unovčenje menice</w:t>
      </w:r>
    </w:p>
    <w:p w14:paraId="36E9C23B" w14:textId="77777777" w:rsidR="00083CA0" w:rsidRDefault="00000000">
      <w:pPr>
        <w:spacing w:before="225" w:after="225" w:line="240" w:lineRule="auto"/>
        <w:jc w:val="both"/>
      </w:pPr>
      <w:r>
        <w:rPr>
          <w:rFonts w:ascii="Arial" w:hAnsi="Arial" w:cs="Arial"/>
          <w:color w:val="000000"/>
          <w:sz w:val="18"/>
          <w:szCs w:val="18"/>
        </w:rPr>
        <w:t> </w:t>
      </w:r>
    </w:p>
    <w:p w14:paraId="40CD27E7" w14:textId="77777777" w:rsidR="00083CA0" w:rsidRDefault="00000000">
      <w:pPr>
        <w:spacing w:before="225" w:after="225" w:line="240" w:lineRule="auto"/>
        <w:jc w:val="both"/>
      </w:pPr>
      <w:r>
        <w:rPr>
          <w:rFonts w:ascii="Arial" w:hAnsi="Arial" w:cs="Arial"/>
          <w:color w:val="000000"/>
          <w:sz w:val="18"/>
          <w:szCs w:val="18"/>
        </w:rPr>
        <w:t xml:space="preserve">Naročniku OBČINA CERKNO, Bevkova ulica 009, 5282 Cerkno,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98093ED" w14:textId="191473AD" w:rsidR="00083CA0" w:rsidRDefault="00000000" w:rsidP="00BA5CC2">
      <w:pPr>
        <w:spacing w:before="225" w:after="225" w:line="240" w:lineRule="auto"/>
        <w:jc w:val="center"/>
      </w:pP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p>
    <w:p w14:paraId="74B797C1" w14:textId="77777777" w:rsidR="00083CA0"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245AAD8" w14:textId="77777777" w:rsidR="00083CA0" w:rsidRDefault="00000000">
      <w:pPr>
        <w:spacing w:before="225" w:after="225" w:line="240" w:lineRule="auto"/>
        <w:jc w:val="both"/>
      </w:pPr>
      <w:r>
        <w:rPr>
          <w:rFonts w:ascii="Arial" w:hAnsi="Arial" w:cs="Arial"/>
          <w:color w:val="000000"/>
          <w:sz w:val="18"/>
          <w:szCs w:val="18"/>
        </w:rPr>
        <w:t> </w:t>
      </w:r>
    </w:p>
    <w:p w14:paraId="05B7F152" w14:textId="77777777" w:rsidR="00083CA0" w:rsidRDefault="00000000">
      <w:pPr>
        <w:spacing w:before="225" w:after="225" w:line="240" w:lineRule="auto"/>
        <w:jc w:val="both"/>
      </w:pPr>
      <w:r>
        <w:rPr>
          <w:rFonts w:ascii="Arial" w:hAnsi="Arial" w:cs="Arial"/>
          <w:color w:val="000000"/>
          <w:sz w:val="18"/>
          <w:szCs w:val="18"/>
        </w:rPr>
        <w:t xml:space="preserve">Naročnika OBČINA CERKNO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7CB189E3" w14:textId="77777777" w:rsidR="00083CA0"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203C506" w14:textId="77777777" w:rsidR="00083CA0"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25AA3EE3" w14:textId="77777777" w:rsidR="00083CA0"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F3B5DCA" w14:textId="77777777" w:rsidR="00083CA0"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389C142" w14:textId="77777777" w:rsidR="00083CA0" w:rsidRDefault="00000000">
      <w:pPr>
        <w:spacing w:before="225" w:after="225" w:line="240" w:lineRule="auto"/>
        <w:jc w:val="both"/>
      </w:pPr>
      <w:r>
        <w:rPr>
          <w:rFonts w:ascii="Arial" w:hAnsi="Arial" w:cs="Arial"/>
          <w:color w:val="000000"/>
          <w:sz w:val="18"/>
          <w:szCs w:val="18"/>
        </w:rPr>
        <w:t> </w:t>
      </w:r>
    </w:p>
    <w:p w14:paraId="06C7E7A2" w14:textId="77777777" w:rsidR="00083CA0" w:rsidRDefault="00000000">
      <w:pPr>
        <w:spacing w:before="225" w:after="225" w:line="240" w:lineRule="auto"/>
        <w:jc w:val="both"/>
      </w:pPr>
      <w:r>
        <w:rPr>
          <w:rFonts w:ascii="Arial" w:hAnsi="Arial" w:cs="Arial"/>
          <w:color w:val="000000"/>
          <w:sz w:val="18"/>
          <w:szCs w:val="18"/>
        </w:rPr>
        <w:t>Priloga: </w:t>
      </w:r>
    </w:p>
    <w:p w14:paraId="3E0DDFA2" w14:textId="77777777" w:rsidR="00083CA0" w:rsidRDefault="00000000">
      <w:pPr>
        <w:spacing w:before="225" w:after="225" w:line="240" w:lineRule="auto"/>
        <w:jc w:val="both"/>
      </w:pPr>
      <w:r>
        <w:rPr>
          <w:rFonts w:ascii="Arial" w:hAnsi="Arial" w:cs="Arial"/>
          <w:color w:val="000000"/>
          <w:sz w:val="18"/>
          <w:szCs w:val="18"/>
        </w:rPr>
        <w:t>- bianco menica, podpisana in žigosana</w:t>
      </w:r>
    </w:p>
    <w:p w14:paraId="35492304"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3CA0" w14:paraId="1DB1643C" w14:textId="77777777">
        <w:tc>
          <w:tcPr>
            <w:tcW w:w="2500" w:type="pct"/>
            <w:tcMar>
              <w:top w:w="75" w:type="dxa"/>
              <w:bottom w:w="75" w:type="dxa"/>
            </w:tcMar>
            <w:vAlign w:val="center"/>
          </w:tcPr>
          <w:p w14:paraId="51D13023" w14:textId="77777777" w:rsidR="00083CA0"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3086D4" w14:textId="77777777" w:rsidR="00083CA0"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83CA0" w14:paraId="58E6A59E" w14:textId="77777777">
        <w:tc>
          <w:tcPr>
            <w:tcW w:w="2500" w:type="pct"/>
            <w:tcMar>
              <w:top w:w="75" w:type="dxa"/>
              <w:bottom w:w="75" w:type="dxa"/>
            </w:tcMar>
            <w:vAlign w:val="center"/>
          </w:tcPr>
          <w:p w14:paraId="395F16E2" w14:textId="77777777" w:rsidR="00083CA0"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FFDA1B7" w14:textId="77777777" w:rsidR="00083CA0" w:rsidRDefault="00083CA0"/>
          <w:p w14:paraId="10319325" w14:textId="77777777" w:rsidR="00083CA0" w:rsidRDefault="00000000">
            <w:pPr>
              <w:jc w:val="center"/>
            </w:pPr>
            <w:r>
              <w:rPr>
                <w:rFonts w:ascii="Arial" w:hAnsi="Arial" w:cs="Arial"/>
                <w:color w:val="A9A9A9"/>
                <w:position w:val="-2"/>
                <w:sz w:val="18"/>
                <w:szCs w:val="18"/>
              </w:rPr>
              <w:t>(žig in podpis)</w:t>
            </w:r>
          </w:p>
        </w:tc>
      </w:tr>
    </w:tbl>
    <w:p w14:paraId="236C7A90" w14:textId="77777777" w:rsidR="00083CA0" w:rsidRDefault="00000000">
      <w:pPr>
        <w:spacing w:before="225" w:after="225" w:line="240" w:lineRule="auto"/>
        <w:jc w:val="both"/>
      </w:pPr>
      <w:r>
        <w:rPr>
          <w:rFonts w:ascii="Arial" w:hAnsi="Arial" w:cs="Arial"/>
          <w:color w:val="000000"/>
          <w:sz w:val="18"/>
          <w:szCs w:val="18"/>
        </w:rPr>
        <w:t> </w:t>
      </w:r>
    </w:p>
    <w:p w14:paraId="13A6A9D3" w14:textId="77777777" w:rsidR="00083CA0" w:rsidRDefault="00000000">
      <w:pPr>
        <w:spacing w:before="225" w:after="225" w:line="240" w:lineRule="auto"/>
        <w:jc w:val="both"/>
      </w:pPr>
      <w:r>
        <w:rPr>
          <w:rFonts w:ascii="Arial" w:hAnsi="Arial" w:cs="Arial"/>
          <w:color w:val="000000"/>
          <w:sz w:val="18"/>
          <w:szCs w:val="18"/>
        </w:rPr>
        <w:t> </w:t>
      </w:r>
    </w:p>
    <w:p w14:paraId="7BCDD060" w14:textId="77777777" w:rsidR="00083CA0" w:rsidRDefault="00083CA0">
      <w:pPr>
        <w:sectPr w:rsidR="00083CA0" w:rsidSect="006E7A2B">
          <w:footerReference w:type="default" r:id="rId13"/>
          <w:pgSz w:w="11906" w:h="16838"/>
          <w:pgMar w:top="1418" w:right="1418" w:bottom="1418" w:left="1418" w:header="567" w:footer="596" w:gutter="0"/>
          <w:cols w:space="708"/>
          <w:docGrid w:linePitch="360"/>
        </w:sectPr>
      </w:pPr>
    </w:p>
    <w:p w14:paraId="21BFF314" w14:textId="28909613" w:rsidR="00120518"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7</w:t>
      </w:r>
    </w:p>
    <w:p w14:paraId="42F4E414" w14:textId="77777777" w:rsidR="0096799C" w:rsidRPr="00590863" w:rsidRDefault="0096799C" w:rsidP="00252358">
      <w:pPr>
        <w:spacing w:after="0"/>
        <w:jc w:val="right"/>
        <w:rPr>
          <w:rFonts w:ascii="Arial" w:hAnsi="Arial" w:cs="Arial"/>
          <w:sz w:val="18"/>
          <w:szCs w:val="18"/>
        </w:rPr>
      </w:pPr>
    </w:p>
    <w:p w14:paraId="4BEF0B72"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8A31E3B" w14:textId="77777777" w:rsidR="00083CA0"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4CB85E3" w14:textId="77777777" w:rsidR="00083CA0"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83CA0" w14:paraId="4D8A6326" w14:textId="77777777">
        <w:tc>
          <w:tcPr>
            <w:tcW w:w="0" w:type="auto"/>
            <w:tcMar>
              <w:top w:w="0" w:type="auto"/>
              <w:bottom w:w="0" w:type="auto"/>
            </w:tcMar>
          </w:tcPr>
          <w:p w14:paraId="6EDC481A"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3C70A34"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5DF3100" w14:textId="67698478"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96799C">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6E67AB1C"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A1C3069"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679DA86"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BC1313A" w14:textId="77777777" w:rsidR="00083CA0" w:rsidRDefault="00000000">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0A83EB" w14:textId="77777777" w:rsidR="00083CA0" w:rsidRDefault="00000000" w:rsidP="0096799C">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B73A36B" w14:textId="77777777" w:rsidR="00083CA0" w:rsidRDefault="00000000" w:rsidP="0096799C">
      <w:pPr>
        <w:spacing w:before="120" w:after="120" w:line="240" w:lineRule="auto"/>
        <w:jc w:val="center"/>
      </w:pPr>
      <w:r>
        <w:rPr>
          <w:rFonts w:ascii="Arial" w:hAnsi="Arial" w:cs="Arial"/>
          <w:b/>
          <w:bCs/>
          <w:color w:val="000000"/>
          <w:sz w:val="21"/>
          <w:szCs w:val="21"/>
        </w:rPr>
        <w:t>in</w:t>
      </w:r>
    </w:p>
    <w:p w14:paraId="3E50F991" w14:textId="77777777" w:rsidR="00083CA0" w:rsidRDefault="00000000" w:rsidP="0096799C">
      <w:pPr>
        <w:spacing w:before="120" w:after="120" w:line="240" w:lineRule="auto"/>
        <w:jc w:val="center"/>
      </w:pPr>
      <w:r>
        <w:rPr>
          <w:rFonts w:ascii="Arial" w:hAnsi="Arial" w:cs="Arial"/>
          <w:b/>
          <w:bCs/>
          <w:color w:val="000000"/>
          <w:sz w:val="21"/>
          <w:szCs w:val="21"/>
        </w:rPr>
        <w:t>POOBLASTILO</w:t>
      </w:r>
    </w:p>
    <w:p w14:paraId="43830445" w14:textId="560BD712" w:rsidR="00083CA0" w:rsidRDefault="00000000" w:rsidP="0096799C">
      <w:pPr>
        <w:spacing w:before="120" w:after="120" w:line="240" w:lineRule="auto"/>
        <w:jc w:val="both"/>
      </w:pPr>
      <w:r>
        <w:rPr>
          <w:rFonts w:ascii="Arial" w:hAnsi="Arial" w:cs="Arial"/>
          <w:color w:val="000000"/>
          <w:sz w:val="18"/>
          <w:szCs w:val="18"/>
        </w:rPr>
        <w:t>Pooblaščamo naročnika OBČINA CERKNO,</w:t>
      </w:r>
      <w:r w:rsidR="0096799C">
        <w:rPr>
          <w:rFonts w:ascii="Arial" w:hAnsi="Arial" w:cs="Arial"/>
          <w:color w:val="000000"/>
          <w:sz w:val="18"/>
          <w:szCs w:val="18"/>
        </w:rPr>
        <w:t xml:space="preserve"> </w:t>
      </w:r>
      <w:r>
        <w:rPr>
          <w:rFonts w:ascii="Arial" w:hAnsi="Arial" w:cs="Arial"/>
          <w:color w:val="000000"/>
          <w:sz w:val="18"/>
          <w:szCs w:val="18"/>
        </w:rPr>
        <w:t>Bevkova ulica 009, 5282 Cerkno,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83CA0" w14:paraId="28199CF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7A7AE" w14:textId="77777777" w:rsidR="00083CA0"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8852C" w14:textId="77777777" w:rsidR="00083CA0" w:rsidRDefault="00000000">
            <w:r>
              <w:rPr>
                <w:rFonts w:ascii="Arial" w:hAnsi="Arial" w:cs="Arial"/>
                <w:color w:val="000000"/>
                <w:position w:val="-2"/>
                <w:sz w:val="18"/>
                <w:szCs w:val="18"/>
              </w:rPr>
              <w:t> </w:t>
            </w:r>
          </w:p>
        </w:tc>
      </w:tr>
      <w:tr w:rsidR="00083CA0" w14:paraId="3541AB5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84BA1" w14:textId="77777777" w:rsidR="00083CA0"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A68C2" w14:textId="77777777" w:rsidR="00083CA0" w:rsidRDefault="00000000">
            <w:r>
              <w:rPr>
                <w:rFonts w:ascii="Arial" w:hAnsi="Arial" w:cs="Arial"/>
                <w:color w:val="000000"/>
                <w:position w:val="-2"/>
                <w:sz w:val="18"/>
                <w:szCs w:val="18"/>
              </w:rPr>
              <w:t> </w:t>
            </w:r>
          </w:p>
        </w:tc>
      </w:tr>
      <w:tr w:rsidR="00083CA0" w14:paraId="145270D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56689E" w14:textId="77777777" w:rsidR="00083CA0"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84A98" w14:textId="77777777" w:rsidR="00083CA0" w:rsidRDefault="00000000">
            <w:r>
              <w:rPr>
                <w:rFonts w:ascii="Arial" w:hAnsi="Arial" w:cs="Arial"/>
                <w:color w:val="000000"/>
                <w:position w:val="-2"/>
                <w:sz w:val="18"/>
                <w:szCs w:val="18"/>
              </w:rPr>
              <w:t> </w:t>
            </w:r>
          </w:p>
        </w:tc>
      </w:tr>
      <w:tr w:rsidR="00083CA0" w14:paraId="4A1A619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0278C" w14:textId="77777777" w:rsidR="00083CA0"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A0339" w14:textId="77777777" w:rsidR="00083CA0" w:rsidRDefault="00000000">
            <w:r>
              <w:rPr>
                <w:rFonts w:ascii="Arial" w:hAnsi="Arial" w:cs="Arial"/>
                <w:color w:val="000000"/>
                <w:position w:val="-2"/>
                <w:sz w:val="18"/>
                <w:szCs w:val="18"/>
              </w:rPr>
              <w:t> </w:t>
            </w:r>
          </w:p>
        </w:tc>
      </w:tr>
      <w:tr w:rsidR="00083CA0" w14:paraId="68769F4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FE846" w14:textId="77777777" w:rsidR="00083CA0"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ECBA0" w14:textId="77777777" w:rsidR="00083CA0" w:rsidRDefault="00000000">
            <w:r>
              <w:rPr>
                <w:rFonts w:ascii="Arial" w:hAnsi="Arial" w:cs="Arial"/>
                <w:color w:val="000000"/>
                <w:position w:val="-2"/>
                <w:sz w:val="18"/>
                <w:szCs w:val="18"/>
              </w:rPr>
              <w:t> </w:t>
            </w:r>
          </w:p>
        </w:tc>
      </w:tr>
    </w:tbl>
    <w:p w14:paraId="29C84A45"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3CA0" w14:paraId="62F9F411" w14:textId="77777777">
        <w:tc>
          <w:tcPr>
            <w:tcW w:w="4080" w:type="dxa"/>
            <w:tcMar>
              <w:top w:w="75" w:type="dxa"/>
              <w:bottom w:w="75" w:type="dxa"/>
            </w:tcMar>
            <w:vAlign w:val="center"/>
          </w:tcPr>
          <w:p w14:paraId="03D601C0"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40DDD92" w14:textId="77777777" w:rsidR="00083CA0" w:rsidRDefault="00000000">
            <w:r>
              <w:rPr>
                <w:rFonts w:ascii="Arial" w:hAnsi="Arial" w:cs="Arial"/>
                <w:color w:val="000000"/>
                <w:position w:val="-2"/>
                <w:sz w:val="18"/>
                <w:szCs w:val="18"/>
              </w:rPr>
              <w:t>Ime in priimek: _____________________</w:t>
            </w:r>
          </w:p>
        </w:tc>
      </w:tr>
      <w:tr w:rsidR="00083CA0" w14:paraId="140F7D89" w14:textId="77777777">
        <w:tc>
          <w:tcPr>
            <w:tcW w:w="4080" w:type="dxa"/>
            <w:tcMar>
              <w:top w:w="75" w:type="dxa"/>
              <w:bottom w:w="75" w:type="dxa"/>
            </w:tcMar>
            <w:vAlign w:val="center"/>
          </w:tcPr>
          <w:p w14:paraId="2A151BB3"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06D46E9C" w14:textId="77777777" w:rsidR="00083CA0" w:rsidRDefault="00083CA0"/>
          <w:p w14:paraId="1EA3FC37" w14:textId="77777777" w:rsidR="00083CA0" w:rsidRDefault="00000000">
            <w:pPr>
              <w:jc w:val="center"/>
            </w:pPr>
            <w:r>
              <w:rPr>
                <w:rFonts w:ascii="Arial" w:hAnsi="Arial" w:cs="Arial"/>
                <w:color w:val="A9A9A9"/>
                <w:position w:val="-2"/>
                <w:sz w:val="18"/>
                <w:szCs w:val="18"/>
              </w:rPr>
              <w:t>(žig in podpis)</w:t>
            </w:r>
          </w:p>
        </w:tc>
      </w:tr>
    </w:tbl>
    <w:p w14:paraId="3B396717" w14:textId="77777777" w:rsidR="00083CA0" w:rsidRDefault="00083CA0">
      <w:pPr>
        <w:sectPr w:rsidR="00083CA0" w:rsidSect="006E7A2B">
          <w:footerReference w:type="default" r:id="rId14"/>
          <w:pgSz w:w="11906" w:h="16838"/>
          <w:pgMar w:top="1418" w:right="1418" w:bottom="1418" w:left="1418" w:header="567" w:footer="596" w:gutter="0"/>
          <w:cols w:space="708"/>
          <w:docGrid w:linePitch="360"/>
        </w:sectPr>
      </w:pPr>
    </w:p>
    <w:p w14:paraId="2434A597" w14:textId="3C7883A9"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8</w:t>
      </w:r>
    </w:p>
    <w:p w14:paraId="12C1493B" w14:textId="77777777" w:rsidR="00120518" w:rsidRPr="00252358" w:rsidRDefault="00120518" w:rsidP="00252358"/>
    <w:p w14:paraId="1C2318D4"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97C3FEE" w14:textId="77777777" w:rsidR="00120518" w:rsidRDefault="00120518" w:rsidP="00EB2A75">
      <w:pPr>
        <w:spacing w:after="120"/>
        <w:rPr>
          <w:rFonts w:ascii="Arial" w:hAnsi="Arial" w:cs="Arial"/>
        </w:rPr>
      </w:pPr>
    </w:p>
    <w:p w14:paraId="7EAD48CD" w14:textId="03A41C4E" w:rsidR="00083CA0" w:rsidRDefault="00000000">
      <w:pPr>
        <w:spacing w:before="225" w:after="225" w:line="240" w:lineRule="auto"/>
        <w:jc w:val="both"/>
      </w:pPr>
      <w:r>
        <w:rPr>
          <w:rFonts w:ascii="Arial" w:hAnsi="Arial" w:cs="Arial"/>
          <w:color w:val="000000"/>
          <w:sz w:val="18"/>
          <w:szCs w:val="18"/>
        </w:rPr>
        <w:t>V zvezi z javnim naročilom »Izbira izvajalcev storitev zimske službe v Občini Cerkno za obdobje štirih let</w:t>
      </w:r>
      <w:r w:rsidR="00BA5CC2" w:rsidRPr="00BA5CC2">
        <w:rPr>
          <w:rFonts w:ascii="Arial" w:hAnsi="Arial" w:cs="Arial"/>
          <w:color w:val="000000"/>
          <w:sz w:val="18"/>
          <w:szCs w:val="18"/>
        </w:rPr>
        <w:t xml:space="preserve"> – ponovitev postopka</w:t>
      </w:r>
      <w:r>
        <w:rPr>
          <w:rFonts w:ascii="Arial" w:hAnsi="Arial" w:cs="Arial"/>
          <w:color w:val="000000"/>
          <w:sz w:val="18"/>
          <w:szCs w:val="18"/>
        </w:rPr>
        <w:t>«,</w:t>
      </w:r>
    </w:p>
    <w:p w14:paraId="58CEDB47" w14:textId="77777777" w:rsidR="00083CA0"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2BF27E9" w14:textId="77777777" w:rsidR="00083CA0" w:rsidRDefault="00000000">
      <w:pPr>
        <w:spacing w:before="225" w:after="225" w:line="240" w:lineRule="auto"/>
        <w:jc w:val="both"/>
      </w:pPr>
      <w:r>
        <w:rPr>
          <w:rFonts w:ascii="Arial" w:hAnsi="Arial" w:cs="Arial"/>
          <w:color w:val="000000"/>
          <w:sz w:val="18"/>
          <w:szCs w:val="18"/>
        </w:rPr>
        <w:t>Izjavljamo (ustrezno označi):</w:t>
      </w:r>
    </w:p>
    <w:p w14:paraId="4A6AC573" w14:textId="77777777" w:rsidR="00083CA0"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D25A244" w14:textId="77777777" w:rsidR="00083CA0" w:rsidRDefault="00000000">
      <w:pPr>
        <w:spacing w:before="225" w:after="225" w:line="240" w:lineRule="auto"/>
        <w:jc w:val="both"/>
      </w:pPr>
      <w:r>
        <w:rPr>
          <w:rFonts w:ascii="Arial" w:hAnsi="Arial" w:cs="Arial"/>
          <w:color w:val="000000"/>
          <w:sz w:val="18"/>
          <w:szCs w:val="18"/>
        </w:rPr>
        <w:t>[   ] NE zahtevamo izvedbe neposrednih plačil.</w:t>
      </w:r>
    </w:p>
    <w:p w14:paraId="27CF1493" w14:textId="77777777" w:rsidR="00083CA0" w:rsidRDefault="00000000">
      <w:pPr>
        <w:spacing w:before="225" w:after="225" w:line="240" w:lineRule="auto"/>
        <w:jc w:val="both"/>
      </w:pPr>
      <w:r>
        <w:rPr>
          <w:rFonts w:ascii="Arial" w:hAnsi="Arial" w:cs="Arial"/>
          <w:color w:val="000000"/>
          <w:sz w:val="18"/>
          <w:szCs w:val="18"/>
        </w:rPr>
        <w:t> </w:t>
      </w:r>
    </w:p>
    <w:p w14:paraId="4E550745" w14:textId="77777777" w:rsidR="00083CA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3CA0" w14:paraId="55CC14B4" w14:textId="77777777">
        <w:tc>
          <w:tcPr>
            <w:tcW w:w="4080" w:type="dxa"/>
            <w:tcMar>
              <w:top w:w="75" w:type="dxa"/>
              <w:bottom w:w="75" w:type="dxa"/>
            </w:tcMar>
            <w:vAlign w:val="center"/>
          </w:tcPr>
          <w:p w14:paraId="2F04C0ED"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46A1C49" w14:textId="77777777" w:rsidR="00083CA0" w:rsidRDefault="00000000">
            <w:r>
              <w:rPr>
                <w:rFonts w:ascii="Arial" w:hAnsi="Arial" w:cs="Arial"/>
                <w:color w:val="000000"/>
                <w:position w:val="-2"/>
                <w:sz w:val="18"/>
                <w:szCs w:val="18"/>
              </w:rPr>
              <w:t>Ime in priimek: _____________________</w:t>
            </w:r>
          </w:p>
        </w:tc>
      </w:tr>
      <w:tr w:rsidR="00083CA0" w14:paraId="51EC2C40" w14:textId="77777777">
        <w:tc>
          <w:tcPr>
            <w:tcW w:w="4080" w:type="dxa"/>
            <w:tcMar>
              <w:top w:w="75" w:type="dxa"/>
              <w:bottom w:w="75" w:type="dxa"/>
            </w:tcMar>
            <w:vAlign w:val="center"/>
          </w:tcPr>
          <w:p w14:paraId="114324B8"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57E46CD3" w14:textId="77777777" w:rsidR="00083CA0" w:rsidRDefault="00083CA0"/>
          <w:p w14:paraId="712FCD84" w14:textId="77777777" w:rsidR="00083CA0" w:rsidRDefault="00000000">
            <w:pPr>
              <w:jc w:val="center"/>
            </w:pPr>
            <w:r>
              <w:rPr>
                <w:rFonts w:ascii="Arial" w:hAnsi="Arial" w:cs="Arial"/>
                <w:color w:val="A9A9A9"/>
                <w:position w:val="-2"/>
                <w:sz w:val="18"/>
                <w:szCs w:val="18"/>
              </w:rPr>
              <w:t>(žig in podpis)</w:t>
            </w:r>
          </w:p>
        </w:tc>
      </w:tr>
    </w:tbl>
    <w:p w14:paraId="6C6A7148" w14:textId="77777777" w:rsidR="00083CA0" w:rsidRDefault="00000000">
      <w:pPr>
        <w:spacing w:before="225" w:after="225" w:line="240" w:lineRule="auto"/>
        <w:jc w:val="both"/>
      </w:pPr>
      <w:r>
        <w:rPr>
          <w:rFonts w:ascii="Arial" w:hAnsi="Arial" w:cs="Arial"/>
          <w:color w:val="000000"/>
          <w:sz w:val="18"/>
          <w:szCs w:val="18"/>
        </w:rPr>
        <w:t> </w:t>
      </w:r>
    </w:p>
    <w:p w14:paraId="4A88D5C9" w14:textId="77777777" w:rsidR="00083CA0" w:rsidRDefault="00000000">
      <w:pPr>
        <w:spacing w:before="225" w:after="225" w:line="240" w:lineRule="auto"/>
        <w:jc w:val="both"/>
      </w:pPr>
      <w:r>
        <w:rPr>
          <w:rFonts w:ascii="Arial" w:hAnsi="Arial" w:cs="Arial"/>
          <w:color w:val="000000"/>
          <w:sz w:val="18"/>
          <w:szCs w:val="18"/>
        </w:rPr>
        <w:t> </w:t>
      </w:r>
    </w:p>
    <w:p w14:paraId="7E7E58F5" w14:textId="77777777" w:rsidR="00083CA0" w:rsidRDefault="00000000">
      <w:pPr>
        <w:spacing w:before="225" w:after="225" w:line="240" w:lineRule="auto"/>
        <w:jc w:val="both"/>
      </w:pPr>
      <w:r>
        <w:rPr>
          <w:rFonts w:ascii="Arial" w:hAnsi="Arial" w:cs="Arial"/>
          <w:color w:val="000000"/>
          <w:sz w:val="18"/>
          <w:szCs w:val="18"/>
        </w:rPr>
        <w:t> </w:t>
      </w:r>
    </w:p>
    <w:p w14:paraId="5027A025" w14:textId="77777777" w:rsidR="00083CA0" w:rsidRDefault="00000000">
      <w:pPr>
        <w:spacing w:before="225" w:after="225" w:line="240" w:lineRule="auto"/>
        <w:jc w:val="both"/>
      </w:pPr>
      <w:r>
        <w:rPr>
          <w:rFonts w:ascii="Arial" w:hAnsi="Arial" w:cs="Arial"/>
          <w:b/>
          <w:bCs/>
          <w:i/>
          <w:iCs/>
          <w:color w:val="000000"/>
          <w:sz w:val="18"/>
          <w:szCs w:val="18"/>
          <w:u w:val="single"/>
        </w:rPr>
        <w:t>Opomba:</w:t>
      </w:r>
    </w:p>
    <w:p w14:paraId="1B379013" w14:textId="77777777" w:rsidR="00083CA0"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3D9EDA35" w14:textId="77777777" w:rsidR="00083CA0" w:rsidRDefault="00083CA0">
      <w:pPr>
        <w:sectPr w:rsidR="00083CA0" w:rsidSect="006E7A2B">
          <w:footerReference w:type="default" r:id="rId15"/>
          <w:pgSz w:w="11906" w:h="16838"/>
          <w:pgMar w:top="1418" w:right="1418" w:bottom="1418" w:left="1418" w:header="567" w:footer="596" w:gutter="0"/>
          <w:cols w:space="708"/>
          <w:docGrid w:linePitch="360"/>
        </w:sectPr>
      </w:pPr>
    </w:p>
    <w:p w14:paraId="1225EAAA" w14:textId="13D50B82"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6799C">
        <w:rPr>
          <w:rFonts w:ascii="Arial" w:hAnsi="Arial" w:cs="Arial"/>
          <w:sz w:val="18"/>
          <w:szCs w:val="18"/>
        </w:rPr>
        <w:t>9</w:t>
      </w:r>
    </w:p>
    <w:p w14:paraId="53A83334" w14:textId="77777777" w:rsidR="00120518" w:rsidRPr="00252358" w:rsidRDefault="00120518" w:rsidP="00252358"/>
    <w:p w14:paraId="76C13B9D"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E18DB30" w14:textId="77777777" w:rsidR="00120518" w:rsidRDefault="00120518" w:rsidP="00EB2A75">
      <w:pPr>
        <w:spacing w:after="120"/>
        <w:rPr>
          <w:rFonts w:ascii="Arial" w:hAnsi="Arial" w:cs="Arial"/>
        </w:rPr>
      </w:pPr>
    </w:p>
    <w:p w14:paraId="4A9DA2AB" w14:textId="49DE9E93" w:rsidR="00083CA0"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r>
        <w:rPr>
          <w:rFonts w:ascii="Arial" w:hAnsi="Arial" w:cs="Arial"/>
          <w:color w:val="000000"/>
          <w:sz w:val="18"/>
          <w:szCs w:val="18"/>
        </w:rPr>
        <w:t>«,</w:t>
      </w:r>
    </w:p>
    <w:p w14:paraId="1C76590F" w14:textId="77777777" w:rsidR="00083CA0" w:rsidRDefault="00000000">
      <w:pPr>
        <w:spacing w:before="225" w:after="225" w:line="240" w:lineRule="auto"/>
        <w:jc w:val="both"/>
      </w:pPr>
      <w:r>
        <w:rPr>
          <w:rFonts w:ascii="Arial" w:hAnsi="Arial" w:cs="Arial"/>
          <w:color w:val="000000"/>
          <w:sz w:val="18"/>
          <w:szCs w:val="18"/>
        </w:rPr>
        <w:t>izjavljamo, da (ustrezno označi in izpolni):</w:t>
      </w:r>
    </w:p>
    <w:p w14:paraId="03434D40" w14:textId="77777777" w:rsidR="00083CA0" w:rsidRDefault="00000000">
      <w:pPr>
        <w:spacing w:before="225" w:after="225" w:line="240" w:lineRule="auto"/>
        <w:jc w:val="both"/>
      </w:pPr>
      <w:r>
        <w:rPr>
          <w:rFonts w:ascii="Arial" w:hAnsi="Arial" w:cs="Arial"/>
          <w:b/>
          <w:bCs/>
          <w:color w:val="000000"/>
          <w:sz w:val="18"/>
          <w:szCs w:val="18"/>
        </w:rPr>
        <w:t>[   ] ne nastopamo s podizvajalci</w:t>
      </w:r>
    </w:p>
    <w:p w14:paraId="47F73796" w14:textId="77777777" w:rsidR="00083CA0"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83CA0" w14:paraId="626095D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1C5D31" w14:textId="77777777" w:rsidR="00083CA0"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3020A1" w14:textId="77777777" w:rsidR="00083CA0" w:rsidRDefault="00000000">
            <w:r>
              <w:rPr>
                <w:rFonts w:ascii="Arial" w:hAnsi="Arial" w:cs="Arial"/>
                <w:color w:val="000000"/>
                <w:position w:val="-2"/>
                <w:sz w:val="18"/>
                <w:szCs w:val="18"/>
              </w:rPr>
              <w:t> </w:t>
            </w:r>
          </w:p>
        </w:tc>
      </w:tr>
      <w:tr w:rsidR="00083CA0" w14:paraId="2340D66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60E1F3" w14:textId="77777777" w:rsidR="00083CA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5C8EB63" w14:textId="77777777" w:rsidR="00083CA0" w:rsidRDefault="00000000">
            <w:pPr>
              <w:spacing w:before="135" w:after="135"/>
              <w:jc w:val="both"/>
              <w:textAlignment w:val="center"/>
            </w:pPr>
            <w:r>
              <w:rPr>
                <w:rFonts w:ascii="Arial" w:hAnsi="Arial" w:cs="Arial"/>
                <w:color w:val="000000"/>
                <w:position w:val="-2"/>
                <w:sz w:val="18"/>
                <w:szCs w:val="18"/>
              </w:rPr>
              <w:t>Opis del, ki jih bo izvedel podizvajalec:</w:t>
            </w:r>
          </w:p>
          <w:p w14:paraId="17FB1314" w14:textId="77777777" w:rsidR="00083CA0" w:rsidRDefault="00000000">
            <w:pPr>
              <w:spacing w:before="135" w:after="135"/>
              <w:jc w:val="both"/>
              <w:textAlignment w:val="center"/>
            </w:pPr>
            <w:r>
              <w:rPr>
                <w:rFonts w:ascii="Arial" w:hAnsi="Arial" w:cs="Arial"/>
                <w:color w:val="000000"/>
                <w:position w:val="-2"/>
                <w:sz w:val="18"/>
                <w:szCs w:val="18"/>
              </w:rPr>
              <w:t> </w:t>
            </w:r>
          </w:p>
          <w:p w14:paraId="16179F24" w14:textId="77777777" w:rsidR="00083CA0"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83CA0" w14:paraId="6C70D7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6D512F" w14:textId="77777777" w:rsidR="00083CA0"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D03AE9" w14:textId="77777777" w:rsidR="00083CA0" w:rsidRDefault="00000000">
            <w:r>
              <w:rPr>
                <w:rFonts w:ascii="Arial" w:hAnsi="Arial" w:cs="Arial"/>
                <w:color w:val="000000"/>
                <w:position w:val="-2"/>
                <w:sz w:val="18"/>
                <w:szCs w:val="18"/>
              </w:rPr>
              <w:t> </w:t>
            </w:r>
          </w:p>
        </w:tc>
      </w:tr>
      <w:tr w:rsidR="00083CA0" w14:paraId="01C36AF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03A32B" w14:textId="77777777" w:rsidR="00083CA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977712" w14:textId="77777777" w:rsidR="00083CA0" w:rsidRDefault="00000000">
            <w:pPr>
              <w:spacing w:before="135" w:after="135"/>
              <w:jc w:val="both"/>
              <w:textAlignment w:val="center"/>
            </w:pPr>
            <w:r>
              <w:rPr>
                <w:rFonts w:ascii="Arial" w:hAnsi="Arial" w:cs="Arial"/>
                <w:color w:val="000000"/>
                <w:position w:val="-2"/>
                <w:sz w:val="18"/>
                <w:szCs w:val="18"/>
              </w:rPr>
              <w:t>Opis del, ki jih bo izvedel podizvajalec:</w:t>
            </w:r>
          </w:p>
          <w:p w14:paraId="5BBFCE32" w14:textId="77777777" w:rsidR="00083CA0" w:rsidRDefault="00000000">
            <w:pPr>
              <w:spacing w:before="135" w:after="135"/>
              <w:jc w:val="both"/>
              <w:textAlignment w:val="center"/>
            </w:pPr>
            <w:r>
              <w:rPr>
                <w:rFonts w:ascii="Arial" w:hAnsi="Arial" w:cs="Arial"/>
                <w:color w:val="000000"/>
                <w:position w:val="-2"/>
                <w:sz w:val="18"/>
                <w:szCs w:val="18"/>
              </w:rPr>
              <w:t> </w:t>
            </w:r>
          </w:p>
          <w:p w14:paraId="68563A24" w14:textId="77777777" w:rsidR="00083CA0"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4F015915"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40EAAA78" w14:textId="77777777" w:rsidR="00083CA0"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59A8E4C" w14:textId="77777777" w:rsidR="00083CA0"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83CA0" w14:paraId="6910AC76" w14:textId="77777777">
        <w:tc>
          <w:tcPr>
            <w:tcW w:w="4080" w:type="dxa"/>
            <w:tcMar>
              <w:top w:w="135" w:type="dxa"/>
              <w:bottom w:w="135" w:type="dxa"/>
            </w:tcMar>
            <w:vAlign w:val="center"/>
          </w:tcPr>
          <w:p w14:paraId="1551B5C8" w14:textId="77777777" w:rsidR="00083CA0"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7AB767A9" w14:textId="77777777" w:rsidR="00083CA0" w:rsidRDefault="00000000">
            <w:r>
              <w:rPr>
                <w:rFonts w:ascii="Arial" w:hAnsi="Arial" w:cs="Arial"/>
                <w:color w:val="000000"/>
                <w:position w:val="-2"/>
                <w:sz w:val="18"/>
                <w:szCs w:val="18"/>
              </w:rPr>
              <w:t>Ime in priimek: _____________________</w:t>
            </w:r>
          </w:p>
        </w:tc>
      </w:tr>
      <w:tr w:rsidR="00083CA0" w14:paraId="5A903183" w14:textId="77777777">
        <w:tc>
          <w:tcPr>
            <w:tcW w:w="4080" w:type="dxa"/>
            <w:tcMar>
              <w:top w:w="135" w:type="dxa"/>
              <w:bottom w:w="135" w:type="dxa"/>
            </w:tcMar>
            <w:vAlign w:val="center"/>
          </w:tcPr>
          <w:p w14:paraId="3FB524A0" w14:textId="77777777" w:rsidR="00083CA0" w:rsidRDefault="00000000">
            <w:r>
              <w:rPr>
                <w:rFonts w:ascii="Arial" w:hAnsi="Arial" w:cs="Arial"/>
                <w:color w:val="000000"/>
                <w:position w:val="-2"/>
                <w:sz w:val="18"/>
                <w:szCs w:val="18"/>
              </w:rPr>
              <w:t> </w:t>
            </w:r>
          </w:p>
        </w:tc>
        <w:tc>
          <w:tcPr>
            <w:tcW w:w="0" w:type="auto"/>
            <w:tcMar>
              <w:top w:w="135" w:type="dxa"/>
              <w:bottom w:w="135" w:type="dxa"/>
            </w:tcMar>
            <w:vAlign w:val="center"/>
          </w:tcPr>
          <w:p w14:paraId="234AEE56" w14:textId="77777777" w:rsidR="00083CA0" w:rsidRDefault="00083CA0"/>
          <w:p w14:paraId="0CA6156A" w14:textId="77777777" w:rsidR="00083CA0" w:rsidRDefault="00000000">
            <w:pPr>
              <w:jc w:val="center"/>
            </w:pPr>
            <w:r>
              <w:rPr>
                <w:rFonts w:ascii="Arial" w:hAnsi="Arial" w:cs="Arial"/>
                <w:color w:val="A9A9A9"/>
                <w:position w:val="-2"/>
                <w:sz w:val="18"/>
                <w:szCs w:val="18"/>
              </w:rPr>
              <w:t>(žig in podpis)</w:t>
            </w:r>
          </w:p>
        </w:tc>
      </w:tr>
    </w:tbl>
    <w:p w14:paraId="68C85CA8" w14:textId="77777777" w:rsidR="00083CA0"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99792B6" w14:textId="77777777" w:rsidR="00083CA0" w:rsidRDefault="00083CA0">
      <w:pPr>
        <w:sectPr w:rsidR="00083CA0" w:rsidSect="006E7A2B">
          <w:footerReference w:type="default" r:id="rId16"/>
          <w:pgSz w:w="11906" w:h="16838"/>
          <w:pgMar w:top="1418" w:right="1418" w:bottom="1418" w:left="1418" w:header="567" w:footer="596" w:gutter="0"/>
          <w:cols w:space="708"/>
          <w:docGrid w:linePitch="360"/>
        </w:sectPr>
      </w:pPr>
    </w:p>
    <w:p w14:paraId="76E44FB8" w14:textId="50F69730" w:rsidR="0012051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6799C">
        <w:rPr>
          <w:rFonts w:ascii="Arial" w:hAnsi="Arial" w:cs="Arial"/>
          <w:sz w:val="18"/>
          <w:szCs w:val="18"/>
        </w:rPr>
        <w:t>0</w:t>
      </w:r>
    </w:p>
    <w:p w14:paraId="2FD32C7F" w14:textId="77777777" w:rsidR="00120518" w:rsidRPr="00252358" w:rsidRDefault="00120518" w:rsidP="00252358"/>
    <w:p w14:paraId="535ED848" w14:textId="77777777" w:rsidR="00120518"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89C1B51" w14:textId="77777777" w:rsidR="00120518" w:rsidRDefault="00120518" w:rsidP="00EB2A75">
      <w:pPr>
        <w:spacing w:after="120"/>
        <w:rPr>
          <w:rFonts w:ascii="Arial" w:hAnsi="Arial" w:cs="Arial"/>
        </w:rPr>
      </w:pPr>
    </w:p>
    <w:p w14:paraId="17D0F87A" w14:textId="77777777" w:rsidR="00083CA0"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6D91226" w14:textId="77777777" w:rsidR="00083CA0"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3CA0" w14:paraId="754B64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A0DA1" w14:textId="77777777" w:rsidR="00083CA0" w:rsidRDefault="00000000">
            <w:pPr>
              <w:spacing w:before="135" w:after="135"/>
              <w:jc w:val="both"/>
              <w:textAlignment w:val="center"/>
            </w:pPr>
            <w:r>
              <w:rPr>
                <w:rFonts w:ascii="Arial" w:hAnsi="Arial" w:cs="Arial"/>
                <w:b/>
                <w:bCs/>
                <w:color w:val="000000"/>
                <w:position w:val="-2"/>
                <w:sz w:val="18"/>
                <w:szCs w:val="18"/>
              </w:rPr>
              <w:t>Ime in priimek</w:t>
            </w:r>
          </w:p>
          <w:p w14:paraId="01099A75"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68771A1F" w14:textId="77777777" w:rsidR="00083CA0"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20A21" w14:textId="77777777" w:rsidR="00083CA0" w:rsidRDefault="00000000">
            <w:pPr>
              <w:spacing w:before="135" w:after="135"/>
              <w:jc w:val="both"/>
              <w:textAlignment w:val="center"/>
            </w:pPr>
            <w:r>
              <w:rPr>
                <w:rFonts w:ascii="Arial" w:hAnsi="Arial" w:cs="Arial"/>
                <w:b/>
                <w:bCs/>
                <w:color w:val="000000"/>
                <w:position w:val="-2"/>
                <w:sz w:val="18"/>
                <w:szCs w:val="18"/>
              </w:rPr>
              <w:t>Naslov prebivališča</w:t>
            </w:r>
          </w:p>
          <w:p w14:paraId="66BB6462"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3E06FFFC" w14:textId="77777777" w:rsidR="00083CA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72E1B" w14:textId="77777777" w:rsidR="00083CA0" w:rsidRDefault="00000000">
            <w:pPr>
              <w:spacing w:before="135" w:after="135"/>
              <w:jc w:val="both"/>
              <w:textAlignment w:val="center"/>
            </w:pPr>
            <w:r>
              <w:rPr>
                <w:rFonts w:ascii="Arial" w:hAnsi="Arial" w:cs="Arial"/>
                <w:b/>
                <w:bCs/>
                <w:color w:val="000000"/>
                <w:position w:val="-2"/>
                <w:sz w:val="18"/>
                <w:szCs w:val="18"/>
              </w:rPr>
              <w:t>Delež lastništva</w:t>
            </w:r>
          </w:p>
          <w:p w14:paraId="1BD08732" w14:textId="77777777" w:rsidR="00083CA0" w:rsidRDefault="00000000">
            <w:pPr>
              <w:spacing w:before="135" w:after="135"/>
              <w:jc w:val="both"/>
              <w:textAlignment w:val="center"/>
            </w:pPr>
            <w:r>
              <w:rPr>
                <w:rFonts w:ascii="Arial" w:hAnsi="Arial" w:cs="Arial"/>
                <w:b/>
                <w:bCs/>
                <w:color w:val="000000"/>
                <w:position w:val="-2"/>
                <w:sz w:val="18"/>
                <w:szCs w:val="18"/>
              </w:rPr>
              <w:t>ali</w:t>
            </w:r>
          </w:p>
          <w:p w14:paraId="29DF4449" w14:textId="77777777" w:rsidR="00083CA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83CA0" w14:paraId="340C9B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A6E7C"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7D7F9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37C1A"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0AD4896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A1437"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68063"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0819DA"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6004EB2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7F9A8"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14F37"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8B8C3"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2348F5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D261C"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BC0D5"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D1A237"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40F05145" w14:textId="77777777" w:rsidR="00083CA0"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3CA0" w14:paraId="39C98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6AA7F2" w14:textId="77777777" w:rsidR="00083CA0"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B9CDA0" w14:textId="77777777" w:rsidR="00083CA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23D61" w14:textId="77777777" w:rsidR="00083CA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083CA0" w14:paraId="659E3D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84C8E"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D8A4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D8899"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3C0785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C1C3E"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436AA"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E1DDD1"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3C6042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95782B"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2FC27F"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53072" w14:textId="77777777" w:rsidR="00083CA0" w:rsidRDefault="00000000">
            <w:pPr>
              <w:spacing w:before="135" w:after="135"/>
              <w:jc w:val="both"/>
              <w:textAlignment w:val="center"/>
            </w:pPr>
            <w:r>
              <w:rPr>
                <w:rFonts w:ascii="Arial" w:hAnsi="Arial" w:cs="Arial"/>
                <w:color w:val="000000"/>
                <w:position w:val="-2"/>
                <w:sz w:val="18"/>
                <w:szCs w:val="18"/>
              </w:rPr>
              <w:t> </w:t>
            </w:r>
          </w:p>
        </w:tc>
      </w:tr>
      <w:tr w:rsidR="00083CA0" w14:paraId="6DF3DA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903B0"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F51AD" w14:textId="77777777" w:rsidR="00083CA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D3269" w14:textId="77777777" w:rsidR="00083CA0" w:rsidRDefault="00000000">
            <w:pPr>
              <w:spacing w:before="135" w:after="135"/>
              <w:jc w:val="both"/>
              <w:textAlignment w:val="center"/>
            </w:pPr>
            <w:r>
              <w:rPr>
                <w:rFonts w:ascii="Arial" w:hAnsi="Arial" w:cs="Arial"/>
                <w:color w:val="000000"/>
                <w:position w:val="-2"/>
                <w:sz w:val="18"/>
                <w:szCs w:val="18"/>
              </w:rPr>
              <w:t> </w:t>
            </w:r>
          </w:p>
        </w:tc>
      </w:tr>
    </w:tbl>
    <w:p w14:paraId="3F1E09FF" w14:textId="77777777" w:rsidR="00083CA0"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83CA0" w14:paraId="4A9257A0" w14:textId="77777777">
        <w:tc>
          <w:tcPr>
            <w:tcW w:w="4080" w:type="dxa"/>
            <w:tcMar>
              <w:top w:w="75" w:type="dxa"/>
              <w:bottom w:w="75" w:type="dxa"/>
            </w:tcMar>
            <w:vAlign w:val="center"/>
          </w:tcPr>
          <w:p w14:paraId="7E724A88" w14:textId="77777777" w:rsidR="00083CA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1A24DE1" w14:textId="77777777" w:rsidR="00083CA0" w:rsidRDefault="00000000">
            <w:r>
              <w:rPr>
                <w:rFonts w:ascii="Arial" w:hAnsi="Arial" w:cs="Arial"/>
                <w:color w:val="000000"/>
                <w:position w:val="-2"/>
                <w:sz w:val="18"/>
                <w:szCs w:val="18"/>
              </w:rPr>
              <w:t>Ime in priimek: _____________________</w:t>
            </w:r>
          </w:p>
        </w:tc>
      </w:tr>
      <w:tr w:rsidR="00083CA0" w14:paraId="2E4C52F9" w14:textId="77777777">
        <w:tc>
          <w:tcPr>
            <w:tcW w:w="4080" w:type="dxa"/>
            <w:tcMar>
              <w:top w:w="75" w:type="dxa"/>
              <w:bottom w:w="75" w:type="dxa"/>
            </w:tcMar>
            <w:vAlign w:val="center"/>
          </w:tcPr>
          <w:p w14:paraId="6B387961" w14:textId="77777777" w:rsidR="00083CA0" w:rsidRDefault="00000000">
            <w:r>
              <w:rPr>
                <w:rFonts w:ascii="Arial" w:hAnsi="Arial" w:cs="Arial"/>
                <w:color w:val="000000"/>
                <w:position w:val="-2"/>
                <w:sz w:val="18"/>
                <w:szCs w:val="18"/>
              </w:rPr>
              <w:t> </w:t>
            </w:r>
          </w:p>
        </w:tc>
        <w:tc>
          <w:tcPr>
            <w:tcW w:w="0" w:type="auto"/>
            <w:tcMar>
              <w:top w:w="75" w:type="dxa"/>
              <w:bottom w:w="75" w:type="dxa"/>
            </w:tcMar>
            <w:vAlign w:val="center"/>
          </w:tcPr>
          <w:p w14:paraId="709564E3" w14:textId="77777777" w:rsidR="00083CA0" w:rsidRDefault="00000000">
            <w:pPr>
              <w:jc w:val="center"/>
            </w:pPr>
            <w:r>
              <w:rPr>
                <w:rFonts w:ascii="Arial" w:hAnsi="Arial" w:cs="Arial"/>
                <w:color w:val="000000"/>
                <w:position w:val="-2"/>
                <w:sz w:val="18"/>
                <w:szCs w:val="18"/>
              </w:rPr>
              <w:t>(žig in podpis)</w:t>
            </w:r>
          </w:p>
        </w:tc>
      </w:tr>
    </w:tbl>
    <w:p w14:paraId="4117F3B2" w14:textId="77777777" w:rsidR="00083CA0" w:rsidRDefault="00000000">
      <w:pPr>
        <w:spacing w:before="225" w:after="225" w:line="240" w:lineRule="auto"/>
        <w:jc w:val="both"/>
      </w:pPr>
      <w:r>
        <w:rPr>
          <w:rFonts w:ascii="Arial" w:hAnsi="Arial" w:cs="Arial"/>
          <w:color w:val="000000"/>
          <w:sz w:val="18"/>
          <w:szCs w:val="18"/>
        </w:rPr>
        <w:t> </w:t>
      </w:r>
    </w:p>
    <w:p w14:paraId="4EECDA51" w14:textId="77777777" w:rsidR="00083CA0"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1755659" w14:textId="77777777" w:rsidR="00083CA0" w:rsidRDefault="00083CA0"/>
    <w:p w14:paraId="2202134B" w14:textId="12156E2A" w:rsidR="0096799C" w:rsidRPr="003A2013" w:rsidRDefault="0096799C" w:rsidP="0096799C">
      <w:pPr>
        <w:spacing w:after="0"/>
        <w:jc w:val="right"/>
        <w:rPr>
          <w:rFonts w:ascii="Arial" w:hAnsi="Arial" w:cs="Arial"/>
          <w:sz w:val="18"/>
          <w:szCs w:val="18"/>
        </w:rPr>
      </w:pPr>
      <w:r w:rsidRPr="003A2013">
        <w:rPr>
          <w:rFonts w:ascii="Arial" w:hAnsi="Arial" w:cs="Arial"/>
          <w:sz w:val="18"/>
          <w:szCs w:val="18"/>
        </w:rPr>
        <w:lastRenderedPageBreak/>
        <w:t>Obrazec št: 1</w:t>
      </w:r>
      <w:r>
        <w:rPr>
          <w:rFonts w:ascii="Arial" w:hAnsi="Arial" w:cs="Arial"/>
          <w:sz w:val="18"/>
          <w:szCs w:val="18"/>
        </w:rPr>
        <w:t>1</w:t>
      </w:r>
    </w:p>
    <w:p w14:paraId="44AAED3A" w14:textId="77777777" w:rsidR="0096799C" w:rsidRPr="003A2013" w:rsidRDefault="0096799C" w:rsidP="0096799C"/>
    <w:p w14:paraId="6C5BA0C3" w14:textId="77777777" w:rsidR="0096799C" w:rsidRPr="003A2013" w:rsidRDefault="0096799C" w:rsidP="0096799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833/20140</w:t>
      </w:r>
    </w:p>
    <w:p w14:paraId="123338C0" w14:textId="77777777" w:rsidR="0096799C" w:rsidRPr="003A2013" w:rsidRDefault="0096799C" w:rsidP="0096799C">
      <w:pPr>
        <w:rPr>
          <w:rFonts w:eastAsiaTheme="majorEastAsia" w:cs="Arial"/>
          <w:b/>
          <w:bCs/>
          <w:sz w:val="26"/>
          <w:szCs w:val="28"/>
        </w:rPr>
      </w:pPr>
    </w:p>
    <w:p w14:paraId="5214E468" w14:textId="77777777" w:rsidR="0096799C" w:rsidRPr="003A2013" w:rsidRDefault="0096799C" w:rsidP="0096799C">
      <w:pPr>
        <w:pStyle w:val="datumtevilka"/>
        <w:spacing w:line="276" w:lineRule="auto"/>
        <w:rPr>
          <w:rStyle w:val="Strong"/>
          <w:rFonts w:cs="Arial"/>
          <w:sz w:val="18"/>
          <w:szCs w:val="18"/>
          <w:lang w:val="sl-SI"/>
        </w:rPr>
      </w:pPr>
      <w:r w:rsidRPr="003A2013">
        <w:rPr>
          <w:rStyle w:val="Strong"/>
          <w:rFonts w:cs="Arial"/>
          <w:sz w:val="18"/>
          <w:szCs w:val="18"/>
          <w:lang w:val="sl-SI"/>
        </w:rPr>
        <w:t>PONUDNIK……………………………………………………………………………………</w:t>
      </w:r>
    </w:p>
    <w:p w14:paraId="068B4EA3" w14:textId="77777777" w:rsidR="0096799C" w:rsidRPr="003A2013" w:rsidRDefault="0096799C" w:rsidP="0096799C">
      <w:pPr>
        <w:pStyle w:val="BlockText"/>
        <w:keepNext/>
        <w:keepLines/>
        <w:tabs>
          <w:tab w:val="left" w:pos="426"/>
        </w:tabs>
        <w:spacing w:line="276" w:lineRule="auto"/>
        <w:ind w:left="0" w:right="-2"/>
        <w:jc w:val="both"/>
        <w:rPr>
          <w:rFonts w:cs="Arial"/>
          <w:smallCaps/>
          <w:sz w:val="18"/>
          <w:szCs w:val="18"/>
        </w:rPr>
      </w:pPr>
    </w:p>
    <w:p w14:paraId="2954896D" w14:textId="77777777" w:rsidR="0096799C" w:rsidRPr="003A2013" w:rsidRDefault="0096799C" w:rsidP="0096799C">
      <w:pPr>
        <w:pStyle w:val="BlockText"/>
        <w:keepNext/>
        <w:keepLines/>
        <w:tabs>
          <w:tab w:val="left" w:pos="426"/>
        </w:tabs>
        <w:spacing w:line="276" w:lineRule="auto"/>
        <w:ind w:left="0" w:right="-2"/>
        <w:jc w:val="both"/>
        <w:rPr>
          <w:rFonts w:cs="Arial"/>
          <w:b/>
          <w:smallCaps/>
          <w:sz w:val="18"/>
          <w:szCs w:val="18"/>
        </w:rPr>
      </w:pPr>
    </w:p>
    <w:p w14:paraId="2B28D5A5" w14:textId="77777777" w:rsidR="0096799C" w:rsidRPr="003A2013" w:rsidRDefault="0096799C" w:rsidP="0096799C">
      <w:pPr>
        <w:pStyle w:val="BlockText"/>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5898D383" w14:textId="77777777" w:rsidR="0096799C" w:rsidRPr="003A2013" w:rsidRDefault="0096799C" w:rsidP="0096799C">
      <w:pPr>
        <w:keepNext/>
        <w:keepLines/>
        <w:tabs>
          <w:tab w:val="left" w:pos="284"/>
        </w:tabs>
        <w:jc w:val="both"/>
        <w:rPr>
          <w:rFonts w:cs="Arial"/>
          <w:sz w:val="18"/>
          <w:szCs w:val="18"/>
        </w:rPr>
      </w:pPr>
    </w:p>
    <w:p w14:paraId="79F727BF" w14:textId="77777777" w:rsidR="0096799C" w:rsidRPr="003A2013" w:rsidRDefault="0096799C" w:rsidP="0096799C">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19BCBE74"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78E3298D"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3DBDF604"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3B93D198" w14:textId="77777777" w:rsidR="0096799C" w:rsidRPr="003A2013" w:rsidRDefault="0096799C" w:rsidP="0096799C">
      <w:pPr>
        <w:pStyle w:val="ListParagraph"/>
        <w:keepNext/>
        <w:keepLines/>
        <w:numPr>
          <w:ilvl w:val="0"/>
          <w:numId w:val="51"/>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30DC7B67" w14:textId="77777777" w:rsidR="0096799C" w:rsidRPr="003A2013" w:rsidRDefault="0096799C" w:rsidP="0096799C">
      <w:pPr>
        <w:pStyle w:val="datumtevilka"/>
        <w:spacing w:line="276" w:lineRule="auto"/>
        <w:rPr>
          <w:rStyle w:val="Strong"/>
          <w:rFonts w:cs="Arial"/>
          <w:sz w:val="18"/>
          <w:szCs w:val="18"/>
          <w:lang w:val="sl-SI"/>
        </w:rPr>
      </w:pPr>
    </w:p>
    <w:p w14:paraId="1576E753" w14:textId="77777777" w:rsidR="0096799C" w:rsidRPr="003A2013" w:rsidRDefault="0096799C" w:rsidP="0096799C">
      <w:pPr>
        <w:pStyle w:val="datumtevilka"/>
        <w:spacing w:line="276" w:lineRule="auto"/>
        <w:rPr>
          <w:rStyle w:val="Strong"/>
          <w:rFonts w:cs="Arial"/>
          <w:sz w:val="18"/>
          <w:szCs w:val="18"/>
          <w:lang w:val="sl-SI"/>
        </w:rPr>
      </w:pPr>
    </w:p>
    <w:p w14:paraId="0D952AE1" w14:textId="77777777" w:rsidR="0096799C" w:rsidRPr="003A2013" w:rsidRDefault="0096799C" w:rsidP="0096799C">
      <w:pPr>
        <w:pStyle w:val="datumtevilka"/>
        <w:spacing w:line="276" w:lineRule="auto"/>
        <w:rPr>
          <w:rStyle w:val="Strong"/>
          <w:rFonts w:cs="Arial"/>
          <w:sz w:val="18"/>
          <w:szCs w:val="18"/>
          <w:lang w:val="sl-SI"/>
        </w:rPr>
      </w:pPr>
    </w:p>
    <w:p w14:paraId="2E9AB768" w14:textId="77777777" w:rsidR="0096799C" w:rsidRPr="003A2013" w:rsidRDefault="0096799C" w:rsidP="0096799C">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6799C" w:rsidRPr="003A2013" w14:paraId="2EC59AD0" w14:textId="77777777" w:rsidTr="00E1122F">
        <w:tc>
          <w:tcPr>
            <w:tcW w:w="648" w:type="dxa"/>
          </w:tcPr>
          <w:p w14:paraId="007AD711" w14:textId="77777777" w:rsidR="0096799C" w:rsidRPr="003A2013" w:rsidRDefault="0096799C" w:rsidP="00E1122F">
            <w:pPr>
              <w:ind w:right="-108"/>
              <w:jc w:val="both"/>
              <w:rPr>
                <w:rFonts w:cs="Arial"/>
                <w:sz w:val="18"/>
                <w:szCs w:val="18"/>
              </w:rPr>
            </w:pPr>
          </w:p>
          <w:p w14:paraId="03996931" w14:textId="77777777" w:rsidR="0096799C" w:rsidRPr="003A2013" w:rsidRDefault="0096799C" w:rsidP="00E1122F">
            <w:pPr>
              <w:ind w:right="-108"/>
              <w:jc w:val="both"/>
              <w:rPr>
                <w:rFonts w:cs="Arial"/>
                <w:sz w:val="18"/>
                <w:szCs w:val="18"/>
              </w:rPr>
            </w:pPr>
          </w:p>
          <w:p w14:paraId="2F653141" w14:textId="77777777" w:rsidR="0096799C" w:rsidRPr="003A2013" w:rsidRDefault="0096799C" w:rsidP="00E1122F">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581F4F47" w14:textId="77777777" w:rsidR="0096799C" w:rsidRPr="003A2013" w:rsidRDefault="0096799C" w:rsidP="00E1122F">
            <w:pPr>
              <w:jc w:val="both"/>
              <w:rPr>
                <w:rFonts w:cs="Arial"/>
                <w:sz w:val="18"/>
                <w:szCs w:val="18"/>
              </w:rPr>
            </w:pPr>
          </w:p>
        </w:tc>
        <w:tc>
          <w:tcPr>
            <w:tcW w:w="2880" w:type="dxa"/>
          </w:tcPr>
          <w:p w14:paraId="44314E57" w14:textId="77777777" w:rsidR="0096799C" w:rsidRPr="003A2013" w:rsidRDefault="0096799C" w:rsidP="00E1122F">
            <w:pPr>
              <w:jc w:val="both"/>
              <w:rPr>
                <w:rFonts w:cs="Arial"/>
                <w:sz w:val="18"/>
                <w:szCs w:val="18"/>
              </w:rPr>
            </w:pPr>
          </w:p>
        </w:tc>
        <w:tc>
          <w:tcPr>
            <w:tcW w:w="3704" w:type="dxa"/>
            <w:hideMark/>
          </w:tcPr>
          <w:p w14:paraId="32974536" w14:textId="77777777" w:rsidR="0096799C" w:rsidRPr="003A2013" w:rsidRDefault="0096799C" w:rsidP="00E1122F">
            <w:pPr>
              <w:jc w:val="center"/>
              <w:rPr>
                <w:rFonts w:cs="Arial"/>
                <w:sz w:val="18"/>
                <w:szCs w:val="18"/>
              </w:rPr>
            </w:pPr>
            <w:r w:rsidRPr="003A2013">
              <w:rPr>
                <w:rFonts w:cs="Arial"/>
                <w:sz w:val="18"/>
                <w:szCs w:val="18"/>
              </w:rPr>
              <w:t xml:space="preserve">Ime in priimek pooblaščene osebe </w:t>
            </w:r>
          </w:p>
          <w:p w14:paraId="7046E7C7" w14:textId="77777777" w:rsidR="0096799C" w:rsidRPr="003A2013" w:rsidRDefault="0096799C" w:rsidP="00E1122F">
            <w:pPr>
              <w:jc w:val="center"/>
              <w:rPr>
                <w:rFonts w:cs="Arial"/>
                <w:sz w:val="18"/>
                <w:szCs w:val="18"/>
              </w:rPr>
            </w:pPr>
            <w:r w:rsidRPr="003A2013">
              <w:rPr>
                <w:rFonts w:cs="Arial"/>
                <w:sz w:val="18"/>
                <w:szCs w:val="18"/>
              </w:rPr>
              <w:t xml:space="preserve">ponudnika / podizvajalca / </w:t>
            </w:r>
          </w:p>
          <w:p w14:paraId="6B36C237" w14:textId="77777777" w:rsidR="0096799C" w:rsidRPr="003A2013" w:rsidRDefault="0096799C" w:rsidP="00E1122F">
            <w:pPr>
              <w:jc w:val="center"/>
              <w:rPr>
                <w:rFonts w:cs="Arial"/>
                <w:sz w:val="18"/>
                <w:szCs w:val="18"/>
              </w:rPr>
            </w:pPr>
            <w:r w:rsidRPr="003A2013">
              <w:rPr>
                <w:rFonts w:cs="Arial"/>
                <w:sz w:val="18"/>
                <w:szCs w:val="18"/>
              </w:rPr>
              <w:t>ponudnika – partnerja v skupini</w:t>
            </w:r>
          </w:p>
        </w:tc>
      </w:tr>
      <w:tr w:rsidR="0096799C" w:rsidRPr="003A2013" w14:paraId="61DE53E5" w14:textId="77777777" w:rsidTr="00E1122F">
        <w:tc>
          <w:tcPr>
            <w:tcW w:w="828" w:type="dxa"/>
            <w:gridSpan w:val="2"/>
          </w:tcPr>
          <w:p w14:paraId="6DD0E784" w14:textId="77777777" w:rsidR="0096799C" w:rsidRPr="003A2013" w:rsidRDefault="0096799C" w:rsidP="00E1122F">
            <w:pPr>
              <w:ind w:right="-108"/>
              <w:jc w:val="both"/>
              <w:rPr>
                <w:rFonts w:cs="Arial"/>
                <w:sz w:val="18"/>
                <w:szCs w:val="18"/>
              </w:rPr>
            </w:pPr>
          </w:p>
          <w:p w14:paraId="024E9783" w14:textId="77777777" w:rsidR="0096799C" w:rsidRPr="003A2013" w:rsidRDefault="0096799C" w:rsidP="00E1122F">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1C172714" w14:textId="77777777" w:rsidR="0096799C" w:rsidRPr="003A2013" w:rsidRDefault="0096799C" w:rsidP="00E1122F">
            <w:pPr>
              <w:jc w:val="both"/>
              <w:rPr>
                <w:rFonts w:cs="Arial"/>
                <w:sz w:val="18"/>
                <w:szCs w:val="18"/>
              </w:rPr>
            </w:pPr>
          </w:p>
        </w:tc>
        <w:tc>
          <w:tcPr>
            <w:tcW w:w="2880" w:type="dxa"/>
          </w:tcPr>
          <w:p w14:paraId="3F42DD5F" w14:textId="77777777" w:rsidR="0096799C" w:rsidRPr="003A2013" w:rsidRDefault="0096799C" w:rsidP="00E1122F">
            <w:pPr>
              <w:jc w:val="both"/>
              <w:rPr>
                <w:rFonts w:cs="Arial"/>
                <w:sz w:val="18"/>
                <w:szCs w:val="18"/>
              </w:rPr>
            </w:pPr>
          </w:p>
        </w:tc>
        <w:tc>
          <w:tcPr>
            <w:tcW w:w="3704" w:type="dxa"/>
            <w:tcBorders>
              <w:top w:val="nil"/>
              <w:left w:val="nil"/>
              <w:bottom w:val="single" w:sz="4" w:space="0" w:color="auto"/>
              <w:right w:val="nil"/>
            </w:tcBorders>
          </w:tcPr>
          <w:p w14:paraId="03334B59" w14:textId="77777777" w:rsidR="0096799C" w:rsidRPr="003A2013" w:rsidRDefault="0096799C" w:rsidP="00E1122F">
            <w:pPr>
              <w:jc w:val="both"/>
              <w:rPr>
                <w:rFonts w:cs="Arial"/>
                <w:sz w:val="18"/>
                <w:szCs w:val="18"/>
              </w:rPr>
            </w:pPr>
          </w:p>
        </w:tc>
      </w:tr>
      <w:tr w:rsidR="0096799C" w:rsidRPr="003A2013" w14:paraId="10F23D0C" w14:textId="77777777" w:rsidTr="00E1122F">
        <w:tc>
          <w:tcPr>
            <w:tcW w:w="828" w:type="dxa"/>
            <w:gridSpan w:val="2"/>
          </w:tcPr>
          <w:p w14:paraId="29456BBC" w14:textId="77777777" w:rsidR="0096799C" w:rsidRPr="003A2013" w:rsidRDefault="0096799C" w:rsidP="00E1122F">
            <w:pPr>
              <w:jc w:val="both"/>
              <w:rPr>
                <w:rFonts w:cs="Arial"/>
                <w:sz w:val="18"/>
                <w:szCs w:val="18"/>
              </w:rPr>
            </w:pPr>
          </w:p>
        </w:tc>
        <w:tc>
          <w:tcPr>
            <w:tcW w:w="1800" w:type="dxa"/>
          </w:tcPr>
          <w:p w14:paraId="6742D938" w14:textId="77777777" w:rsidR="0096799C" w:rsidRPr="003A2013" w:rsidRDefault="0096799C" w:rsidP="00E1122F">
            <w:pPr>
              <w:jc w:val="both"/>
              <w:rPr>
                <w:rFonts w:cs="Arial"/>
                <w:sz w:val="18"/>
                <w:szCs w:val="18"/>
              </w:rPr>
            </w:pPr>
          </w:p>
        </w:tc>
        <w:tc>
          <w:tcPr>
            <w:tcW w:w="2880" w:type="dxa"/>
            <w:hideMark/>
          </w:tcPr>
          <w:p w14:paraId="0A9435F4" w14:textId="77777777" w:rsidR="0096799C" w:rsidRPr="003A2013" w:rsidRDefault="0096799C" w:rsidP="00E1122F">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72E687BC" w14:textId="77777777" w:rsidR="0096799C" w:rsidRPr="003A2013" w:rsidRDefault="0096799C" w:rsidP="00E1122F">
            <w:pPr>
              <w:jc w:val="both"/>
              <w:rPr>
                <w:rFonts w:cs="Arial"/>
                <w:sz w:val="18"/>
                <w:szCs w:val="18"/>
              </w:rPr>
            </w:pPr>
          </w:p>
        </w:tc>
      </w:tr>
      <w:tr w:rsidR="0096799C" w:rsidRPr="003A2013" w14:paraId="6A8BF75E" w14:textId="77777777" w:rsidTr="00E1122F">
        <w:tc>
          <w:tcPr>
            <w:tcW w:w="828" w:type="dxa"/>
            <w:gridSpan w:val="2"/>
          </w:tcPr>
          <w:p w14:paraId="381CB1AD" w14:textId="77777777" w:rsidR="0096799C" w:rsidRPr="003A2013" w:rsidRDefault="0096799C" w:rsidP="00E1122F">
            <w:pPr>
              <w:jc w:val="both"/>
              <w:rPr>
                <w:rFonts w:cs="Arial"/>
                <w:sz w:val="18"/>
                <w:szCs w:val="18"/>
              </w:rPr>
            </w:pPr>
          </w:p>
        </w:tc>
        <w:tc>
          <w:tcPr>
            <w:tcW w:w="1800" w:type="dxa"/>
          </w:tcPr>
          <w:p w14:paraId="3FD91C27" w14:textId="77777777" w:rsidR="0096799C" w:rsidRPr="003A2013" w:rsidRDefault="0096799C" w:rsidP="00E1122F">
            <w:pPr>
              <w:jc w:val="both"/>
              <w:rPr>
                <w:rFonts w:cs="Arial"/>
                <w:sz w:val="18"/>
                <w:szCs w:val="18"/>
              </w:rPr>
            </w:pPr>
          </w:p>
        </w:tc>
        <w:tc>
          <w:tcPr>
            <w:tcW w:w="2880" w:type="dxa"/>
          </w:tcPr>
          <w:p w14:paraId="0719EA00" w14:textId="77777777" w:rsidR="0096799C" w:rsidRPr="003A2013" w:rsidRDefault="0096799C" w:rsidP="00E1122F">
            <w:pPr>
              <w:jc w:val="both"/>
              <w:rPr>
                <w:rFonts w:cs="Arial"/>
                <w:sz w:val="18"/>
                <w:szCs w:val="18"/>
              </w:rPr>
            </w:pPr>
          </w:p>
        </w:tc>
        <w:tc>
          <w:tcPr>
            <w:tcW w:w="3704" w:type="dxa"/>
            <w:tcBorders>
              <w:top w:val="nil"/>
              <w:left w:val="nil"/>
              <w:bottom w:val="single" w:sz="4" w:space="0" w:color="auto"/>
              <w:right w:val="nil"/>
            </w:tcBorders>
          </w:tcPr>
          <w:p w14:paraId="0832AFB6" w14:textId="77777777" w:rsidR="0096799C" w:rsidRPr="003A2013" w:rsidRDefault="0096799C" w:rsidP="00E1122F">
            <w:pPr>
              <w:jc w:val="center"/>
              <w:rPr>
                <w:rFonts w:cs="Arial"/>
                <w:sz w:val="18"/>
                <w:szCs w:val="18"/>
              </w:rPr>
            </w:pPr>
            <w:r w:rsidRPr="003A2013">
              <w:rPr>
                <w:rFonts w:cs="Arial"/>
                <w:sz w:val="18"/>
                <w:szCs w:val="18"/>
              </w:rPr>
              <w:t>Podpis pooblaščene osebe</w:t>
            </w:r>
          </w:p>
          <w:p w14:paraId="1B8B84F4" w14:textId="77777777" w:rsidR="0096799C" w:rsidRPr="003A2013" w:rsidRDefault="0096799C" w:rsidP="00E1122F">
            <w:pPr>
              <w:jc w:val="center"/>
              <w:rPr>
                <w:rFonts w:cs="Arial"/>
                <w:sz w:val="18"/>
                <w:szCs w:val="18"/>
              </w:rPr>
            </w:pPr>
          </w:p>
          <w:p w14:paraId="52784215" w14:textId="77777777" w:rsidR="0096799C" w:rsidRPr="003A2013" w:rsidRDefault="0096799C" w:rsidP="00E1122F">
            <w:pPr>
              <w:jc w:val="center"/>
              <w:rPr>
                <w:rFonts w:cs="Arial"/>
                <w:sz w:val="18"/>
                <w:szCs w:val="18"/>
              </w:rPr>
            </w:pPr>
          </w:p>
        </w:tc>
      </w:tr>
    </w:tbl>
    <w:p w14:paraId="6F80296B" w14:textId="77777777" w:rsidR="0096799C" w:rsidRDefault="0096799C">
      <w:pPr>
        <w:sectPr w:rsidR="0096799C" w:rsidSect="006E7A2B">
          <w:footerReference w:type="default" r:id="rId17"/>
          <w:pgSz w:w="11906" w:h="16838"/>
          <w:pgMar w:top="1418" w:right="1418" w:bottom="1418" w:left="1418" w:header="567" w:footer="596" w:gutter="0"/>
          <w:cols w:space="708"/>
          <w:docGrid w:linePitch="360"/>
        </w:sectPr>
      </w:pPr>
    </w:p>
    <w:p w14:paraId="22C1DF77" w14:textId="77777777" w:rsidR="00120518"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02A699CC" w14:textId="77777777" w:rsidR="00120518" w:rsidRDefault="00120518" w:rsidP="00AC0380">
      <w:pPr>
        <w:rPr>
          <w:rFonts w:ascii="Arial" w:hAnsi="Arial" w:cs="Arial"/>
        </w:rPr>
      </w:pPr>
    </w:p>
    <w:p w14:paraId="41A9FD62" w14:textId="561AD70B" w:rsidR="00077942" w:rsidRDefault="00077942" w:rsidP="00077942">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O </w:t>
      </w:r>
      <w:r w:rsidRPr="001E3ABE">
        <w:rPr>
          <w:rFonts w:ascii="Arial" w:hAnsi="Arial" w:cs="Arial"/>
          <w:b/>
          <w:bCs/>
          <w:color w:val="000000"/>
          <w:sz w:val="27"/>
          <w:szCs w:val="27"/>
        </w:rPr>
        <w:t xml:space="preserve">IZVAJANJU STORITEV ZIMSKE SLUŽBE V OBČINI </w:t>
      </w:r>
      <w:r>
        <w:rPr>
          <w:rFonts w:ascii="Arial" w:hAnsi="Arial" w:cs="Arial"/>
          <w:b/>
          <w:bCs/>
          <w:color w:val="000000"/>
          <w:sz w:val="27"/>
          <w:szCs w:val="27"/>
        </w:rPr>
        <w:t>CERKNO</w:t>
      </w:r>
    </w:p>
    <w:p w14:paraId="316A5FA3" w14:textId="77777777" w:rsidR="00077942" w:rsidRDefault="00077942" w:rsidP="00077942">
      <w:pPr>
        <w:spacing w:before="224" w:after="224" w:line="240" w:lineRule="auto"/>
        <w:jc w:val="center"/>
        <w:outlineLvl w:val="1"/>
        <w:rPr>
          <w:rFonts w:ascii="Arial" w:hAnsi="Arial" w:cs="Arial"/>
          <w:b/>
          <w:bCs/>
          <w:color w:val="000000"/>
        </w:rPr>
      </w:pPr>
      <w:r w:rsidRPr="001E3ABE">
        <w:rPr>
          <w:rFonts w:ascii="Arial" w:hAnsi="Arial" w:cs="Arial"/>
          <w:b/>
          <w:bCs/>
          <w:color w:val="000000"/>
        </w:rPr>
        <w:t>za sklop/e: ______</w:t>
      </w:r>
    </w:p>
    <w:p w14:paraId="58E3AB2F" w14:textId="77777777" w:rsidR="00077942" w:rsidRPr="001E3ABE" w:rsidRDefault="00077942" w:rsidP="00077942">
      <w:pPr>
        <w:spacing w:before="224" w:after="224" w:line="240" w:lineRule="auto"/>
        <w:jc w:val="center"/>
        <w:outlineLvl w:val="1"/>
      </w:pPr>
      <w:r>
        <w:rPr>
          <w:rFonts w:ascii="Arial" w:hAnsi="Arial" w:cs="Arial"/>
          <w:b/>
          <w:bCs/>
          <w:color w:val="000000"/>
        </w:rPr>
        <w:t>številka pogodbe: __________</w:t>
      </w:r>
    </w:p>
    <w:p w14:paraId="207DA270" w14:textId="77777777" w:rsidR="00083CA0" w:rsidRDefault="00000000">
      <w:pPr>
        <w:spacing w:before="225" w:after="225" w:line="240" w:lineRule="auto"/>
        <w:jc w:val="center"/>
      </w:pPr>
      <w:r>
        <w:rPr>
          <w:rFonts w:ascii="Arial" w:hAnsi="Arial" w:cs="Arial"/>
          <w:color w:val="000000"/>
          <w:sz w:val="18"/>
          <w:szCs w:val="18"/>
        </w:rPr>
        <w:t>sklenjena med</w:t>
      </w:r>
    </w:p>
    <w:p w14:paraId="0ECD5B43" w14:textId="03AB962A" w:rsidR="00083CA0" w:rsidRDefault="00000000">
      <w:pPr>
        <w:spacing w:after="0" w:line="240" w:lineRule="auto"/>
      </w:pPr>
      <w:r>
        <w:rPr>
          <w:rFonts w:ascii="Arial" w:hAnsi="Arial" w:cs="Arial"/>
          <w:b/>
          <w:bCs/>
          <w:color w:val="000000"/>
          <w:sz w:val="18"/>
          <w:szCs w:val="18"/>
        </w:rPr>
        <w:t>NAROČNIKOM: OBČINA CERKNO</w:t>
      </w:r>
      <w:r w:rsidRPr="00077942">
        <w:rPr>
          <w:rFonts w:ascii="Arial" w:hAnsi="Arial" w:cs="Arial"/>
          <w:color w:val="000000"/>
          <w:sz w:val="18"/>
          <w:szCs w:val="18"/>
        </w:rPr>
        <w:t>,</w:t>
      </w:r>
      <w:r>
        <w:rPr>
          <w:rFonts w:ascii="Arial" w:hAnsi="Arial" w:cs="Arial"/>
          <w:b/>
          <w:bCs/>
          <w:color w:val="000000"/>
          <w:sz w:val="18"/>
          <w:szCs w:val="18"/>
        </w:rPr>
        <w:t xml:space="preserve"> </w:t>
      </w:r>
      <w:r w:rsidRPr="00077942">
        <w:rPr>
          <w:rFonts w:ascii="Arial" w:hAnsi="Arial" w:cs="Arial"/>
          <w:color w:val="000000"/>
          <w:sz w:val="18"/>
          <w:szCs w:val="18"/>
        </w:rPr>
        <w:t>Bevkova ulica 009, 5282 Cerkno,</w:t>
      </w:r>
      <w:r>
        <w:rPr>
          <w:rFonts w:ascii="Arial" w:hAnsi="Arial" w:cs="Arial"/>
          <w:color w:val="000000"/>
          <w:sz w:val="18"/>
          <w:szCs w:val="18"/>
        </w:rPr>
        <w:br/>
        <w:t>ki ga zastopa Gašper Uršič</w:t>
      </w:r>
      <w:r w:rsidR="00077942">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049"/>
      </w:tblGrid>
      <w:tr w:rsidR="00083CA0" w14:paraId="68640848" w14:textId="77777777">
        <w:tc>
          <w:tcPr>
            <w:tcW w:w="3300" w:type="dxa"/>
            <w:tcMar>
              <w:top w:w="0" w:type="auto"/>
              <w:bottom w:w="0" w:type="auto"/>
            </w:tcMar>
            <w:vAlign w:val="center"/>
          </w:tcPr>
          <w:p w14:paraId="7732D222" w14:textId="77777777" w:rsidR="00083CA0"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3B4566A" w14:textId="77777777" w:rsidR="00083CA0" w:rsidRDefault="00000000">
            <w:r>
              <w:rPr>
                <w:rFonts w:ascii="Arial" w:hAnsi="Arial" w:cs="Arial"/>
                <w:color w:val="000000"/>
                <w:position w:val="-2"/>
                <w:sz w:val="18"/>
                <w:szCs w:val="18"/>
              </w:rPr>
              <w:t>5880076000</w:t>
            </w:r>
          </w:p>
        </w:tc>
      </w:tr>
      <w:tr w:rsidR="00083CA0" w14:paraId="52CA56F1" w14:textId="77777777">
        <w:tc>
          <w:tcPr>
            <w:tcW w:w="3300" w:type="dxa"/>
            <w:tcMar>
              <w:top w:w="0" w:type="auto"/>
              <w:bottom w:w="0" w:type="auto"/>
            </w:tcMar>
            <w:vAlign w:val="center"/>
          </w:tcPr>
          <w:p w14:paraId="609EA206" w14:textId="77777777" w:rsidR="00083CA0"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0BAA149" w14:textId="77777777" w:rsidR="00083CA0" w:rsidRDefault="00000000">
            <w:r>
              <w:rPr>
                <w:rFonts w:ascii="Arial" w:hAnsi="Arial" w:cs="Arial"/>
                <w:color w:val="000000"/>
                <w:position w:val="-2"/>
                <w:sz w:val="18"/>
                <w:szCs w:val="18"/>
              </w:rPr>
              <w:t>54677696</w:t>
            </w:r>
          </w:p>
        </w:tc>
      </w:tr>
      <w:tr w:rsidR="00083CA0" w14:paraId="4AB5AA92" w14:textId="77777777">
        <w:tc>
          <w:tcPr>
            <w:tcW w:w="3300" w:type="dxa"/>
            <w:tcMar>
              <w:top w:w="0" w:type="auto"/>
              <w:bottom w:w="0" w:type="auto"/>
            </w:tcMar>
            <w:vAlign w:val="center"/>
          </w:tcPr>
          <w:p w14:paraId="37764B32" w14:textId="77777777" w:rsidR="00083CA0"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02F895E" w14:textId="77777777" w:rsidR="00083CA0" w:rsidRDefault="00000000">
            <w:r>
              <w:rPr>
                <w:rFonts w:ascii="Arial" w:hAnsi="Arial" w:cs="Arial"/>
                <w:color w:val="000000"/>
                <w:position w:val="-2"/>
                <w:sz w:val="18"/>
                <w:szCs w:val="18"/>
              </w:rPr>
              <w:t>______________________</w:t>
            </w:r>
          </w:p>
        </w:tc>
      </w:tr>
    </w:tbl>
    <w:p w14:paraId="365D918F" w14:textId="77777777" w:rsidR="00083CA0" w:rsidRDefault="00083CA0"/>
    <w:p w14:paraId="3EA5F1B7" w14:textId="77777777" w:rsidR="00083CA0" w:rsidRDefault="00000000">
      <w:pPr>
        <w:spacing w:before="225" w:after="225" w:line="240" w:lineRule="auto"/>
        <w:jc w:val="center"/>
      </w:pPr>
      <w:r>
        <w:rPr>
          <w:rFonts w:ascii="Arial" w:hAnsi="Arial" w:cs="Arial"/>
          <w:color w:val="000000"/>
          <w:sz w:val="18"/>
          <w:szCs w:val="18"/>
        </w:rPr>
        <w:t>in</w:t>
      </w:r>
    </w:p>
    <w:p w14:paraId="7F36E05A" w14:textId="77777777" w:rsidR="00083CA0"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83CA0" w14:paraId="69CBEF8E" w14:textId="77777777">
        <w:tc>
          <w:tcPr>
            <w:tcW w:w="3300" w:type="dxa"/>
            <w:tcMar>
              <w:top w:w="0" w:type="auto"/>
              <w:bottom w:w="0" w:type="auto"/>
            </w:tcMar>
            <w:vAlign w:val="center"/>
          </w:tcPr>
          <w:p w14:paraId="7749EBF5" w14:textId="77777777" w:rsidR="00083CA0"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EDFB3B" w14:textId="77777777" w:rsidR="00083CA0" w:rsidRDefault="00000000">
            <w:r>
              <w:rPr>
                <w:rFonts w:ascii="Arial" w:hAnsi="Arial" w:cs="Arial"/>
                <w:color w:val="000000"/>
                <w:position w:val="-2"/>
                <w:sz w:val="18"/>
                <w:szCs w:val="18"/>
              </w:rPr>
              <w:t> </w:t>
            </w:r>
          </w:p>
        </w:tc>
      </w:tr>
      <w:tr w:rsidR="00083CA0" w14:paraId="70E13654" w14:textId="77777777">
        <w:tc>
          <w:tcPr>
            <w:tcW w:w="3300" w:type="dxa"/>
            <w:tcMar>
              <w:top w:w="0" w:type="auto"/>
              <w:bottom w:w="0" w:type="auto"/>
            </w:tcMar>
            <w:vAlign w:val="center"/>
          </w:tcPr>
          <w:p w14:paraId="4FB214B8" w14:textId="77777777" w:rsidR="00083CA0"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DD1B387" w14:textId="77777777" w:rsidR="00083CA0" w:rsidRDefault="00000000">
            <w:r>
              <w:rPr>
                <w:rFonts w:ascii="Arial" w:hAnsi="Arial" w:cs="Arial"/>
                <w:color w:val="000000"/>
                <w:position w:val="-2"/>
                <w:sz w:val="18"/>
                <w:szCs w:val="18"/>
              </w:rPr>
              <w:t> </w:t>
            </w:r>
          </w:p>
        </w:tc>
      </w:tr>
      <w:tr w:rsidR="00083CA0" w14:paraId="07DECE77" w14:textId="77777777">
        <w:tc>
          <w:tcPr>
            <w:tcW w:w="3300" w:type="dxa"/>
            <w:tcMar>
              <w:top w:w="0" w:type="auto"/>
              <w:bottom w:w="0" w:type="auto"/>
            </w:tcMar>
            <w:vAlign w:val="center"/>
          </w:tcPr>
          <w:p w14:paraId="0AEE3120" w14:textId="77777777" w:rsidR="00083CA0"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EDF4ECC" w14:textId="77777777" w:rsidR="00083CA0" w:rsidRDefault="00000000">
            <w:r>
              <w:rPr>
                <w:rFonts w:ascii="Arial" w:hAnsi="Arial" w:cs="Arial"/>
                <w:color w:val="000000"/>
                <w:position w:val="-2"/>
                <w:sz w:val="18"/>
                <w:szCs w:val="18"/>
              </w:rPr>
              <w:t> </w:t>
            </w:r>
          </w:p>
        </w:tc>
      </w:tr>
    </w:tbl>
    <w:p w14:paraId="56D97B25" w14:textId="77777777" w:rsidR="0087432F" w:rsidRDefault="00000000" w:rsidP="0087432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0FB12477" w14:textId="77777777" w:rsidR="0087432F" w:rsidRDefault="0087432F" w:rsidP="0087432F">
      <w:pPr>
        <w:spacing w:before="225" w:after="225" w:line="240" w:lineRule="auto"/>
        <w:jc w:val="both"/>
        <w:rPr>
          <w:rFonts w:ascii="Arial" w:hAnsi="Arial" w:cs="Arial"/>
          <w:color w:val="000000"/>
          <w:sz w:val="18"/>
          <w:szCs w:val="18"/>
        </w:rPr>
      </w:pPr>
    </w:p>
    <w:p w14:paraId="721C6DA1" w14:textId="1DBA508E" w:rsidR="0087432F" w:rsidRDefault="0087432F" w:rsidP="0087432F">
      <w:pPr>
        <w:spacing w:before="225" w:after="225" w:line="240" w:lineRule="auto"/>
        <w:jc w:val="both"/>
      </w:pPr>
      <w:r w:rsidRPr="0087432F">
        <w:rPr>
          <w:rFonts w:ascii="Arial" w:hAnsi="Arial" w:cs="Arial"/>
          <w:b/>
          <w:bCs/>
          <w:color w:val="000000"/>
          <w:sz w:val="18"/>
          <w:szCs w:val="18"/>
        </w:rPr>
        <w:t>I</w:t>
      </w:r>
      <w:r>
        <w:rPr>
          <w:rFonts w:ascii="Arial" w:hAnsi="Arial" w:cs="Arial"/>
          <w:b/>
          <w:bCs/>
          <w:color w:val="000000"/>
          <w:sz w:val="18"/>
          <w:szCs w:val="18"/>
        </w:rPr>
        <w:t>. UVODNE DOLOČBE</w:t>
      </w:r>
    </w:p>
    <w:p w14:paraId="47A6BE69" w14:textId="77777777" w:rsidR="0087432F" w:rsidRDefault="0087432F" w:rsidP="0087432F">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7432F" w14:paraId="51E260AE" w14:textId="77777777" w:rsidTr="00E1122F">
        <w:tc>
          <w:tcPr>
            <w:tcW w:w="0" w:type="auto"/>
            <w:tcMar>
              <w:top w:w="0" w:type="auto"/>
              <w:bottom w:w="0" w:type="auto"/>
            </w:tcMar>
          </w:tcPr>
          <w:p w14:paraId="62E3A4F9" w14:textId="77777777" w:rsidR="0087432F" w:rsidRDefault="0087432F" w:rsidP="00E1122F">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87432F" w14:paraId="02F5BFDC" w14:textId="77777777" w:rsidTr="00E1122F">
              <w:tc>
                <w:tcPr>
                  <w:tcW w:w="0" w:type="auto"/>
                  <w:tcMar>
                    <w:top w:w="0" w:type="auto"/>
                    <w:bottom w:w="0" w:type="auto"/>
                  </w:tcMar>
                </w:tcPr>
                <w:p w14:paraId="523CD4B3" w14:textId="77777777" w:rsidR="0087432F" w:rsidRDefault="0087432F" w:rsidP="0087432F">
                  <w:pPr>
                    <w:numPr>
                      <w:ilvl w:val="0"/>
                      <w:numId w:val="52"/>
                    </w:numPr>
                    <w:jc w:val="both"/>
                    <w:rPr>
                      <w:rFonts w:ascii="Arial" w:hAnsi="Arial" w:cs="Arial"/>
                      <w:color w:val="000000"/>
                      <w:sz w:val="18"/>
                      <w:szCs w:val="18"/>
                    </w:rPr>
                  </w:pPr>
                  <w:r>
                    <w:rPr>
                      <w:rFonts w:ascii="Arial" w:hAnsi="Arial" w:cs="Arial"/>
                      <w:color w:val="000000"/>
                      <w:sz w:val="18"/>
                      <w:szCs w:val="18"/>
                    </w:rPr>
                    <w:t>javnega naročila, objavljenega na Portalu javnih naročil dne ___________ pod oznako _________ in v Dopolnilu k Uradnemu listu EU dne ________ pod oznako _________ in</w:t>
                  </w:r>
                </w:p>
                <w:p w14:paraId="02B8B49E" w14:textId="77777777" w:rsidR="0087432F" w:rsidRDefault="0087432F" w:rsidP="0087432F">
                  <w:pPr>
                    <w:numPr>
                      <w:ilvl w:val="0"/>
                      <w:numId w:val="5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_______ pod oznako _________,</w:t>
                  </w:r>
                </w:p>
              </w:tc>
            </w:tr>
          </w:tbl>
          <w:p w14:paraId="28CDFFB7"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p w14:paraId="01D7E114" w14:textId="77777777" w:rsidR="0087432F" w:rsidRDefault="0087432F" w:rsidP="00E1122F">
            <w:pPr>
              <w:spacing w:before="225" w:after="225"/>
              <w:jc w:val="both"/>
            </w:pPr>
            <w:r>
              <w:rPr>
                <w:rFonts w:ascii="Arial" w:hAnsi="Arial" w:cs="Arial"/>
                <w:color w:val="000000"/>
                <w:sz w:val="18"/>
                <w:szCs w:val="18"/>
              </w:rPr>
              <w:t>Pogodba se sklepa za sklop/e: _____.</w:t>
            </w:r>
          </w:p>
        </w:tc>
      </w:tr>
    </w:tbl>
    <w:p w14:paraId="74A3D7B0" w14:textId="77777777" w:rsidR="0087432F" w:rsidRDefault="0087432F" w:rsidP="0087432F">
      <w:pPr>
        <w:spacing w:before="225" w:after="225" w:line="240" w:lineRule="auto"/>
        <w:jc w:val="both"/>
      </w:pPr>
      <w:r>
        <w:rPr>
          <w:rFonts w:ascii="Arial" w:hAnsi="Arial" w:cs="Arial"/>
          <w:b/>
          <w:bCs/>
          <w:color w:val="000000"/>
          <w:sz w:val="18"/>
          <w:szCs w:val="18"/>
        </w:rPr>
        <w:t>II. PREDMET POGODBE</w:t>
      </w:r>
    </w:p>
    <w:p w14:paraId="4C968208" w14:textId="77777777" w:rsidR="0087432F" w:rsidRDefault="0087432F" w:rsidP="0087432F">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7432F" w14:paraId="4611BDF3" w14:textId="77777777" w:rsidTr="00E1122F">
        <w:tc>
          <w:tcPr>
            <w:tcW w:w="0" w:type="auto"/>
            <w:tcMar>
              <w:top w:w="0" w:type="auto"/>
              <w:bottom w:w="0" w:type="auto"/>
            </w:tcMar>
          </w:tcPr>
          <w:p w14:paraId="450759ED" w14:textId="46EE52DA" w:rsidR="0087432F" w:rsidRDefault="0087432F" w:rsidP="00E1122F">
            <w:pPr>
              <w:spacing w:before="225" w:after="225"/>
              <w:jc w:val="both"/>
            </w:pPr>
            <w:r>
              <w:rPr>
                <w:rFonts w:ascii="Arial" w:hAnsi="Arial" w:cs="Arial"/>
                <w:color w:val="000000"/>
                <w:sz w:val="18"/>
                <w:szCs w:val="18"/>
              </w:rPr>
              <w:t xml:space="preserve">S to pogodbo naročnik oddaja, izvajalec pa prevzema v izvajanje </w:t>
            </w:r>
            <w:r w:rsidRPr="008D7038">
              <w:rPr>
                <w:rFonts w:ascii="Arial" w:hAnsi="Arial" w:cs="Arial"/>
                <w:color w:val="000000"/>
                <w:sz w:val="18"/>
                <w:szCs w:val="18"/>
              </w:rPr>
              <w:t xml:space="preserve">storitev zimske službe na lokalnih cestah, javnih poteh in javnih površinah v občini </w:t>
            </w:r>
            <w:r>
              <w:rPr>
                <w:rFonts w:ascii="Arial" w:hAnsi="Arial" w:cs="Arial"/>
                <w:color w:val="000000"/>
                <w:sz w:val="18"/>
                <w:szCs w:val="18"/>
              </w:rPr>
              <w:t>Cerkno</w:t>
            </w:r>
            <w:r w:rsidRPr="008D7038">
              <w:rPr>
                <w:rFonts w:ascii="Arial" w:hAnsi="Arial" w:cs="Arial"/>
                <w:color w:val="000000"/>
                <w:sz w:val="18"/>
                <w:szCs w:val="18"/>
              </w:rPr>
              <w:t xml:space="preserve"> za sklop/e: __________</w:t>
            </w:r>
            <w:r>
              <w:rPr>
                <w:rFonts w:ascii="Arial" w:hAnsi="Arial" w:cs="Arial"/>
                <w:b/>
                <w:bCs/>
                <w:color w:val="000000"/>
                <w:sz w:val="18"/>
                <w:szCs w:val="18"/>
              </w:rPr>
              <w:t xml:space="preserve"> </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 xml:space="preserve">. </w:t>
            </w:r>
            <w:r w:rsidRPr="000B4B43">
              <w:rPr>
                <w:rFonts w:ascii="Arial" w:hAnsi="Arial" w:cs="Arial"/>
                <w:color w:val="000000"/>
                <w:sz w:val="18"/>
                <w:szCs w:val="18"/>
              </w:rPr>
              <w:t xml:space="preserve">Zimska služba obsega sklop dejavnosti in opravil, potrebnih za zagotavljanje prevoznosti ceste in varnega prometa v zimskih razmerah. Zimske razmere nastopijo, ko je zaradi </w:t>
            </w:r>
            <w:r w:rsidRPr="000B4B43">
              <w:rPr>
                <w:rFonts w:ascii="Arial" w:hAnsi="Arial" w:cs="Arial"/>
                <w:color w:val="000000"/>
                <w:sz w:val="18"/>
                <w:szCs w:val="18"/>
              </w:rPr>
              <w:lastRenderedPageBreak/>
              <w:t>zimskih pojavov (npr. sneg, poledica) lahko ovirano ali ogroženo normalno odvijanje prometa in pri tem prihaja do odstopanj od sicer zagotovljenih tehničnih lastnosti ceste.</w:t>
            </w:r>
          </w:p>
        </w:tc>
      </w:tr>
    </w:tbl>
    <w:p w14:paraId="31B0FFDA" w14:textId="77777777" w:rsidR="0087432F" w:rsidRDefault="0087432F" w:rsidP="0087432F">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7432F" w14:paraId="14E886FF" w14:textId="77777777" w:rsidTr="00E1122F">
        <w:tc>
          <w:tcPr>
            <w:tcW w:w="0" w:type="auto"/>
            <w:tcMar>
              <w:top w:w="0" w:type="auto"/>
              <w:bottom w:w="0" w:type="auto"/>
            </w:tcMar>
          </w:tcPr>
          <w:p w14:paraId="6E54093C" w14:textId="77777777" w:rsidR="0087432F" w:rsidRDefault="0087432F" w:rsidP="00E1122F">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87432F" w14:paraId="5D02284F" w14:textId="77777777" w:rsidTr="00E1122F">
              <w:tc>
                <w:tcPr>
                  <w:tcW w:w="0" w:type="auto"/>
                  <w:tcMar>
                    <w:top w:w="0" w:type="auto"/>
                    <w:bottom w:w="0" w:type="auto"/>
                  </w:tcMar>
                </w:tcPr>
                <w:p w14:paraId="28F34819" w14:textId="77777777" w:rsidR="0087432F" w:rsidRDefault="0087432F" w:rsidP="0087432F">
                  <w:pPr>
                    <w:numPr>
                      <w:ilvl w:val="0"/>
                      <w:numId w:val="5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18219FF5" w14:textId="77777777" w:rsidR="0087432F" w:rsidRDefault="0087432F" w:rsidP="0087432F">
                  <w:pPr>
                    <w:numPr>
                      <w:ilvl w:val="0"/>
                      <w:numId w:val="53"/>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ki je vil na Portalu javnih naročil objavljen dne _______ pod oznako ________ in v Dopolnilu k Uradnemu listu EU dne _______ pod oznako ________, vključno z vsemi njenimi spremembami in sestavnimi deli.</w:t>
                  </w:r>
                </w:p>
              </w:tc>
            </w:tr>
          </w:tbl>
          <w:p w14:paraId="36D14248" w14:textId="77777777" w:rsidR="0087432F" w:rsidRDefault="0087432F" w:rsidP="00E1122F">
            <w:pPr>
              <w:spacing w:before="225" w:after="225"/>
              <w:jc w:val="both"/>
            </w:pPr>
            <w:r>
              <w:rPr>
                <w:rFonts w:ascii="Arial" w:hAnsi="Arial" w:cs="Arial"/>
                <w:color w:val="000000"/>
                <w:sz w:val="18"/>
                <w:szCs w:val="18"/>
              </w:rPr>
              <w:t>Predmetni dokumenti so priloga in sestavni del te pogodbe.</w:t>
            </w:r>
          </w:p>
        </w:tc>
      </w:tr>
    </w:tbl>
    <w:p w14:paraId="378F9903" w14:textId="77777777" w:rsidR="0087432F" w:rsidRDefault="0087432F" w:rsidP="0087432F">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7432F" w14:paraId="7E4C9E99" w14:textId="77777777" w:rsidTr="00E1122F">
        <w:tc>
          <w:tcPr>
            <w:tcW w:w="0" w:type="auto"/>
            <w:tcMar>
              <w:top w:w="0" w:type="auto"/>
              <w:bottom w:w="0" w:type="auto"/>
            </w:tcMar>
          </w:tcPr>
          <w:p w14:paraId="1AEDE0A8" w14:textId="77777777" w:rsidR="0087432F" w:rsidRDefault="0087432F" w:rsidP="00E1122F">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2D05B55" w14:textId="77777777" w:rsidR="0087432F" w:rsidRDefault="0087432F" w:rsidP="00E1122F">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C6D41CD" w14:textId="77777777" w:rsidR="0087432F" w:rsidRDefault="0087432F" w:rsidP="0087432F">
      <w:pPr>
        <w:spacing w:before="225" w:after="225" w:line="240" w:lineRule="auto"/>
        <w:jc w:val="both"/>
      </w:pPr>
      <w:r>
        <w:rPr>
          <w:rFonts w:ascii="Arial" w:hAnsi="Arial" w:cs="Arial"/>
          <w:b/>
          <w:bCs/>
          <w:color w:val="000000"/>
          <w:sz w:val="18"/>
          <w:szCs w:val="18"/>
        </w:rPr>
        <w:t>III. POGODBENA CENA IN PLAČILNI POGOJI</w:t>
      </w:r>
    </w:p>
    <w:p w14:paraId="668236CD" w14:textId="77777777" w:rsidR="0087432F" w:rsidRDefault="0087432F" w:rsidP="0087432F">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2C7D54CE" w14:textId="77777777" w:rsidR="0087432F" w:rsidRDefault="0087432F" w:rsidP="0087432F">
      <w:pPr>
        <w:spacing w:after="0" w:line="240" w:lineRule="auto"/>
        <w:jc w:val="center"/>
        <w:rPr>
          <w:rFonts w:ascii="Arial" w:hAnsi="Arial" w:cs="Arial"/>
          <w:b/>
          <w:bCs/>
          <w:color w:val="000000"/>
          <w:sz w:val="18"/>
          <w:szCs w:val="18"/>
        </w:rPr>
      </w:pPr>
    </w:p>
    <w:p w14:paraId="5F2B1FC0" w14:textId="5710BEB4" w:rsidR="0087432F" w:rsidRDefault="0087432F" w:rsidP="0087432F">
      <w:pPr>
        <w:spacing w:after="0" w:line="240" w:lineRule="auto"/>
        <w:jc w:val="both"/>
        <w:rPr>
          <w:rFonts w:ascii="Arial" w:hAnsi="Arial" w:cs="Arial"/>
          <w:color w:val="000000"/>
          <w:sz w:val="18"/>
          <w:szCs w:val="18"/>
        </w:rPr>
      </w:pPr>
      <w:r w:rsidRPr="003F4B76">
        <w:rPr>
          <w:rFonts w:ascii="Arial" w:hAnsi="Arial" w:cs="Arial"/>
          <w:color w:val="000000"/>
          <w:sz w:val="18"/>
          <w:szCs w:val="18"/>
        </w:rPr>
        <w:t>Pogodbena vrednost del je dogovorjena na osnovi ponudbe izvajalca in znaša za posamezno postavko storitev v okviru sklopa/ov _____:</w:t>
      </w:r>
      <w:r>
        <w:rPr>
          <w:rFonts w:ascii="Arial" w:hAnsi="Arial" w:cs="Arial"/>
          <w:color w:val="000000"/>
          <w:sz w:val="18"/>
          <w:szCs w:val="18"/>
        </w:rPr>
        <w:t xml:space="preserve"> </w:t>
      </w:r>
      <w:r w:rsidRPr="0087432F">
        <w:rPr>
          <w:rFonts w:ascii="Arial" w:hAnsi="Arial" w:cs="Arial"/>
          <w:i/>
          <w:iCs/>
          <w:color w:val="808080" w:themeColor="background1" w:themeShade="80"/>
          <w:sz w:val="18"/>
          <w:szCs w:val="18"/>
        </w:rPr>
        <w:t>(se prilagodi glede na sklop/e, za katere se sklepa pogodba)</w:t>
      </w:r>
    </w:p>
    <w:p w14:paraId="146DFC71" w14:textId="77777777" w:rsidR="0087432F" w:rsidRDefault="0087432F" w:rsidP="0087432F">
      <w:pPr>
        <w:spacing w:after="0" w:line="240" w:lineRule="auto"/>
        <w:jc w:val="both"/>
        <w:rPr>
          <w:rFonts w:ascii="Arial" w:hAnsi="Arial" w:cs="Arial"/>
          <w:color w:val="000000"/>
          <w:sz w:val="18"/>
          <w:szCs w:val="18"/>
        </w:rPr>
      </w:pPr>
    </w:p>
    <w:tbl>
      <w:tblPr>
        <w:tblStyle w:val="TableGrid"/>
        <w:tblW w:w="9214" w:type="dxa"/>
        <w:tblInd w:w="250" w:type="dxa"/>
        <w:tblBorders>
          <w:top w:val="single" w:sz="18" w:space="0" w:color="808080" w:themeColor="background1" w:themeShade="80"/>
          <w:left w:val="single" w:sz="18" w:space="0" w:color="808080" w:themeColor="background1" w:themeShade="80"/>
          <w:bottom w:val="single" w:sz="18" w:space="0" w:color="808080" w:themeColor="background1" w:themeShade="80"/>
          <w:right w:val="single" w:sz="18" w:space="0" w:color="808080" w:themeColor="background1" w:themeShade="80"/>
          <w:insideH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7938"/>
        <w:gridCol w:w="1276"/>
      </w:tblGrid>
      <w:tr w:rsidR="0087432F" w:rsidRPr="00A45CA4" w14:paraId="5DA5B681" w14:textId="77777777" w:rsidTr="00E1122F">
        <w:tc>
          <w:tcPr>
            <w:tcW w:w="7938" w:type="dxa"/>
            <w:tcBorders>
              <w:top w:val="single" w:sz="18" w:space="0" w:color="808080" w:themeColor="background1" w:themeShade="80"/>
              <w:bottom w:val="single" w:sz="8" w:space="0" w:color="808080" w:themeColor="background1" w:themeShade="80"/>
            </w:tcBorders>
            <w:shd w:val="pct10" w:color="auto" w:fill="auto"/>
            <w:vAlign w:val="center"/>
          </w:tcPr>
          <w:p w14:paraId="5A7A3FE9" w14:textId="77777777" w:rsidR="0087432F" w:rsidRPr="00CA7E4F" w:rsidRDefault="0087432F" w:rsidP="00E1122F">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POSTAVKA</w:t>
            </w:r>
          </w:p>
        </w:tc>
        <w:tc>
          <w:tcPr>
            <w:tcW w:w="1276" w:type="dxa"/>
            <w:tcBorders>
              <w:top w:val="single" w:sz="18" w:space="0" w:color="808080" w:themeColor="background1" w:themeShade="80"/>
              <w:bottom w:val="single" w:sz="8" w:space="0" w:color="808080" w:themeColor="background1" w:themeShade="80"/>
            </w:tcBorders>
            <w:shd w:val="clear" w:color="auto" w:fill="D9D9D9" w:themeFill="background1" w:themeFillShade="D9"/>
            <w:vAlign w:val="center"/>
          </w:tcPr>
          <w:p w14:paraId="1EF2A4B7" w14:textId="77777777" w:rsidR="0087432F" w:rsidRPr="00CA7E4F" w:rsidRDefault="0087432F" w:rsidP="00E1122F">
            <w:pPr>
              <w:keepNext/>
              <w:keepLines/>
              <w:jc w:val="center"/>
              <w:outlineLvl w:val="1"/>
              <w:rPr>
                <w:rFonts w:ascii="Arial Unicode MS" w:hAnsi="Arial Unicode MS" w:cs="Arial Unicode MS"/>
                <w:b/>
                <w:bCs/>
                <w:color w:val="000000" w:themeColor="text1"/>
                <w:sz w:val="16"/>
                <w:szCs w:val="16"/>
              </w:rPr>
            </w:pPr>
            <w:r w:rsidRPr="00CA7E4F">
              <w:rPr>
                <w:rFonts w:ascii="Arial Unicode MS" w:hAnsi="Arial Unicode MS" w:cs="Arial Unicode MS"/>
                <w:b/>
                <w:bCs/>
                <w:color w:val="000000" w:themeColor="text1"/>
                <w:sz w:val="16"/>
                <w:szCs w:val="16"/>
              </w:rPr>
              <w:t>CENA brez DDV</w:t>
            </w:r>
          </w:p>
        </w:tc>
      </w:tr>
      <w:tr w:rsidR="0087432F" w:rsidRPr="00A45CA4" w14:paraId="0643306D"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12806744" w14:textId="370EF48A"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Izvedba vseh storitev</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63065DA3" w14:textId="0CEC82FE" w:rsidR="0087432F" w:rsidRPr="00FC7625" w:rsidRDefault="00FC7625"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w:t>
            </w:r>
            <w:r w:rsidRPr="00FC7625">
              <w:rPr>
                <w:rFonts w:ascii="Arial" w:hAnsi="Arial" w:cs="Arial"/>
                <w:i/>
                <w:iCs/>
                <w:color w:val="808080" w:themeColor="background1" w:themeShade="80"/>
                <w:sz w:val="18"/>
                <w:szCs w:val="18"/>
              </w:rPr>
              <w:t>(dan/ura</w:t>
            </w:r>
            <w:r w:rsidR="00BA5CC2">
              <w:rPr>
                <w:rFonts w:ascii="Arial" w:hAnsi="Arial" w:cs="Arial"/>
                <w:i/>
                <w:iCs/>
                <w:color w:val="808080" w:themeColor="background1" w:themeShade="80"/>
                <w:sz w:val="18"/>
                <w:szCs w:val="18"/>
              </w:rPr>
              <w:t>/km</w:t>
            </w:r>
          </w:p>
        </w:tc>
      </w:tr>
      <w:tr w:rsidR="0087432F" w:rsidRPr="00A45CA4" w14:paraId="4E58D378"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5AA582E3" w14:textId="4ACD7A12"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Pluženje</w:t>
            </w:r>
            <w:r w:rsidR="0087432F" w:rsidRPr="00FC7625">
              <w:rPr>
                <w:rFonts w:ascii="Arial" w:hAnsi="Arial" w:cs="Arial"/>
                <w:sz w:val="18"/>
                <w:szCs w:val="18"/>
              </w:rPr>
              <w:t xml:space="preserve">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1A9B2EA3" w14:textId="29F26998" w:rsidR="0087432F" w:rsidRPr="00FC7625" w:rsidRDefault="0087432F" w:rsidP="00FC7625">
            <w:pPr>
              <w:keepNext/>
              <w:keepLines/>
              <w:jc w:val="right"/>
              <w:outlineLvl w:val="1"/>
              <w:rPr>
                <w:rFonts w:ascii="Arial" w:hAnsi="Arial" w:cs="Arial"/>
                <w:b/>
                <w:bCs/>
                <w:color w:val="000000" w:themeColor="text1"/>
                <w:sz w:val="18"/>
                <w:szCs w:val="18"/>
                <w:vertAlign w:val="superscript"/>
              </w:rPr>
            </w:pPr>
            <w:r w:rsidRPr="00FC7625">
              <w:rPr>
                <w:rFonts w:ascii="Arial" w:hAnsi="Arial" w:cs="Arial"/>
                <w:b/>
                <w:bCs/>
                <w:color w:val="000000" w:themeColor="text1"/>
                <w:sz w:val="18"/>
                <w:szCs w:val="18"/>
              </w:rPr>
              <w:t>/km</w:t>
            </w:r>
          </w:p>
        </w:tc>
      </w:tr>
      <w:tr w:rsidR="0087432F" w:rsidRPr="00A45CA4" w14:paraId="77B53C56" w14:textId="77777777" w:rsidTr="00FC7625">
        <w:trPr>
          <w:trHeight w:val="61"/>
        </w:trPr>
        <w:tc>
          <w:tcPr>
            <w:tcW w:w="7938" w:type="dxa"/>
            <w:tcBorders>
              <w:top w:val="single" w:sz="8" w:space="0" w:color="808080" w:themeColor="background1" w:themeShade="80"/>
              <w:bottom w:val="single" w:sz="8" w:space="0" w:color="808080" w:themeColor="background1" w:themeShade="80"/>
            </w:tcBorders>
            <w:shd w:val="pct10" w:color="auto" w:fill="auto"/>
          </w:tcPr>
          <w:p w14:paraId="40B57B89" w14:textId="16256688" w:rsidR="0087432F" w:rsidRPr="00FC7625" w:rsidRDefault="00FC7625"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 xml:space="preserve">Posipanje </w:t>
            </w:r>
            <w:r w:rsidR="0087432F" w:rsidRPr="00FC7625">
              <w:rPr>
                <w:rFonts w:ascii="Arial" w:hAnsi="Arial" w:cs="Arial"/>
                <w:sz w:val="18"/>
                <w:szCs w:val="18"/>
              </w:rPr>
              <w:t xml:space="preserve"> </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0D51018D" w14:textId="6E388464" w:rsidR="0087432F" w:rsidRPr="00FC7625" w:rsidRDefault="0087432F"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 xml:space="preserve">/ </w:t>
            </w:r>
            <w:r w:rsidR="00FC7625" w:rsidRPr="00FC7625">
              <w:rPr>
                <w:rFonts w:ascii="Arial" w:hAnsi="Arial" w:cs="Arial"/>
                <w:b/>
                <w:bCs/>
                <w:color w:val="000000" w:themeColor="text1"/>
                <w:sz w:val="18"/>
                <w:szCs w:val="18"/>
              </w:rPr>
              <w:t>km</w:t>
            </w:r>
          </w:p>
        </w:tc>
      </w:tr>
      <w:tr w:rsidR="0087432F" w:rsidRPr="00A45CA4" w14:paraId="6A6888F6" w14:textId="77777777" w:rsidTr="00E1122F">
        <w:tc>
          <w:tcPr>
            <w:tcW w:w="7938" w:type="dxa"/>
            <w:tcBorders>
              <w:top w:val="single" w:sz="8" w:space="0" w:color="808080" w:themeColor="background1" w:themeShade="80"/>
              <w:bottom w:val="single" w:sz="8" w:space="0" w:color="808080" w:themeColor="background1" w:themeShade="80"/>
            </w:tcBorders>
            <w:shd w:val="pct10" w:color="auto" w:fill="auto"/>
          </w:tcPr>
          <w:p w14:paraId="7ED89F55" w14:textId="74019A6F" w:rsidR="0087432F" w:rsidRPr="00FC7625" w:rsidRDefault="0087432F" w:rsidP="00FC7625">
            <w:pPr>
              <w:keepNext/>
              <w:keepLines/>
              <w:jc w:val="both"/>
              <w:outlineLvl w:val="1"/>
              <w:rPr>
                <w:rFonts w:ascii="Arial" w:hAnsi="Arial" w:cs="Arial"/>
                <w:color w:val="000000" w:themeColor="text1"/>
                <w:sz w:val="18"/>
                <w:szCs w:val="18"/>
              </w:rPr>
            </w:pPr>
            <w:r w:rsidRPr="00FC7625">
              <w:rPr>
                <w:rFonts w:ascii="Arial" w:hAnsi="Arial" w:cs="Arial"/>
                <w:sz w:val="18"/>
                <w:szCs w:val="18"/>
              </w:rPr>
              <w:t>Sočasno pluženje in posipanje ceste</w:t>
            </w:r>
          </w:p>
        </w:tc>
        <w:tc>
          <w:tcPr>
            <w:tcW w:w="1276" w:type="dxa"/>
            <w:tcBorders>
              <w:top w:val="single" w:sz="8" w:space="0" w:color="808080" w:themeColor="background1" w:themeShade="80"/>
              <w:bottom w:val="single" w:sz="8" w:space="0" w:color="808080" w:themeColor="background1" w:themeShade="80"/>
            </w:tcBorders>
            <w:shd w:val="clear" w:color="auto" w:fill="auto"/>
            <w:vAlign w:val="center"/>
          </w:tcPr>
          <w:p w14:paraId="576575E4" w14:textId="0B0EE54B" w:rsidR="0087432F" w:rsidRPr="00FC7625" w:rsidRDefault="0087432F" w:rsidP="00FC7625">
            <w:pPr>
              <w:keepNext/>
              <w:keepLines/>
              <w:jc w:val="right"/>
              <w:outlineLvl w:val="1"/>
              <w:rPr>
                <w:rFonts w:ascii="Arial" w:hAnsi="Arial" w:cs="Arial"/>
                <w:b/>
                <w:bCs/>
                <w:color w:val="000000" w:themeColor="text1"/>
                <w:sz w:val="18"/>
                <w:szCs w:val="18"/>
              </w:rPr>
            </w:pPr>
            <w:r w:rsidRPr="00FC7625">
              <w:rPr>
                <w:rFonts w:ascii="Arial" w:hAnsi="Arial" w:cs="Arial"/>
                <w:b/>
                <w:bCs/>
                <w:color w:val="000000" w:themeColor="text1"/>
                <w:sz w:val="18"/>
                <w:szCs w:val="18"/>
              </w:rPr>
              <w:t xml:space="preserve">/ </w:t>
            </w:r>
            <w:r w:rsidR="00FC7625" w:rsidRPr="00FC7625">
              <w:rPr>
                <w:rFonts w:ascii="Arial" w:hAnsi="Arial" w:cs="Arial"/>
                <w:b/>
                <w:bCs/>
                <w:color w:val="000000" w:themeColor="text1"/>
                <w:sz w:val="18"/>
                <w:szCs w:val="18"/>
              </w:rPr>
              <w:t>km</w:t>
            </w:r>
          </w:p>
        </w:tc>
      </w:tr>
    </w:tbl>
    <w:tbl>
      <w:tblPr>
        <w:tblStyle w:val="NormalTablePHPDOCX"/>
        <w:tblW w:w="9214" w:type="dxa"/>
        <w:tblInd w:w="108" w:type="dxa"/>
        <w:tblLook w:val="04A0" w:firstRow="1" w:lastRow="0" w:firstColumn="1" w:lastColumn="0" w:noHBand="0" w:noVBand="1"/>
      </w:tblPr>
      <w:tblGrid>
        <w:gridCol w:w="9214"/>
      </w:tblGrid>
      <w:tr w:rsidR="0087432F" w14:paraId="628F260B" w14:textId="77777777" w:rsidTr="00E1122F">
        <w:tc>
          <w:tcPr>
            <w:tcW w:w="9214" w:type="dxa"/>
            <w:tcMar>
              <w:top w:w="0" w:type="auto"/>
              <w:bottom w:w="0" w:type="auto"/>
            </w:tcMar>
          </w:tcPr>
          <w:p w14:paraId="270268B8"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Ponudbene cene iz predhodnega odstavka se po preteku prvega leta od sklenitve pogodbe</w:t>
            </w:r>
            <w:r>
              <w:rPr>
                <w:rFonts w:ascii="Arial" w:hAnsi="Arial" w:cs="Arial"/>
                <w:color w:val="000000"/>
                <w:sz w:val="18"/>
                <w:szCs w:val="18"/>
              </w:rPr>
              <w:t xml:space="preserve"> lahko</w:t>
            </w:r>
            <w:r w:rsidRPr="00F84B69">
              <w:rPr>
                <w:rFonts w:ascii="Arial" w:hAnsi="Arial" w:cs="Arial"/>
                <w:color w:val="000000"/>
                <w:sz w:val="18"/>
                <w:szCs w:val="18"/>
              </w:rPr>
              <w:t xml:space="preserve"> usklajujejo skladno s veljavnim Pravilnikom o načinih valorizacije denarnih obveznosti, ki jih v večletnih pogodbah dogovarjajo pravne osebe javnega sektorja ob upoštevanju indeksa cene, ki ga uradno objavlja: Statistični urad Republike Slovenije, EUROSTAT ali Združenje za gradbeništvo in industrijo gradbenih materialov pri Gospodarski zbornici Slovenije</w:t>
            </w:r>
            <w:r>
              <w:rPr>
                <w:rFonts w:ascii="Arial" w:hAnsi="Arial" w:cs="Arial"/>
                <w:color w:val="000000"/>
                <w:sz w:val="18"/>
                <w:szCs w:val="18"/>
              </w:rPr>
              <w:t>, in sicer na osnovi podpisanega dodatka k pogodbi.</w:t>
            </w:r>
          </w:p>
          <w:p w14:paraId="2278149E" w14:textId="77777777" w:rsidR="0087432F" w:rsidRPr="00F84B69"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Pogodbene storitve iz 2</w:t>
            </w:r>
            <w:r w:rsidRPr="00F84B69">
              <w:rPr>
                <w:rFonts w:ascii="Arial" w:hAnsi="Arial" w:cs="Arial"/>
                <w:color w:val="000000"/>
                <w:sz w:val="18"/>
                <w:szCs w:val="18"/>
              </w:rPr>
              <w:t xml:space="preserve">. člena te pogodbe se izvajajo do skupne pogodbene vrednosti </w:t>
            </w:r>
            <w:r w:rsidRPr="00F84B69">
              <w:rPr>
                <w:rFonts w:ascii="Arial" w:hAnsi="Arial" w:cs="Arial"/>
                <w:i/>
                <w:color w:val="000000"/>
                <w:sz w:val="18"/>
                <w:szCs w:val="18"/>
              </w:rPr>
              <w:t xml:space="preserve">(določi naročnik glede na zagotovljena sredstva po posameznem sklopu): </w:t>
            </w:r>
          </w:p>
          <w:p w14:paraId="73BBA698"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_EUR brez DDV</w:t>
            </w:r>
          </w:p>
          <w:p w14:paraId="00F31414"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_Davek na dodano vrednost (DDV) v EUR</w:t>
            </w:r>
          </w:p>
          <w:p w14:paraId="0855E450"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_Pogodbena vrednost vključno z DDV v EUR</w:t>
            </w:r>
          </w:p>
          <w:p w14:paraId="62248882"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z besedo: </w:t>
            </w:r>
          </w:p>
          <w:p w14:paraId="2E95D874" w14:textId="77777777" w:rsidR="0087432F"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_ _ _ _ _ _ _ _ _ _ _ _ _ _ _ _ _ _ _ _ _ _ _ _ _ _ _ _ _ _ _ _ _ _ _ _ _ _ _ _ _ _ _ _ _ _ _ _ _ _Evrov</w:t>
            </w:r>
          </w:p>
          <w:p w14:paraId="459DA79E"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V primeru, da se zgoraj navedena pogodbena vrednost doseže pred iztekom časovne veljavnosti te pogodbe, se pogodba prekine, razen v kolikor se naročnik in izvajalec dogovorita drugače.</w:t>
            </w:r>
          </w:p>
          <w:p w14:paraId="4C342B32" w14:textId="77777777" w:rsidR="0087432F" w:rsidRDefault="0087432F" w:rsidP="00E1122F">
            <w:pPr>
              <w:spacing w:before="225" w:after="225"/>
              <w:jc w:val="both"/>
            </w:pPr>
            <w:r>
              <w:rPr>
                <w:rFonts w:ascii="Arial" w:hAnsi="Arial" w:cs="Arial"/>
                <w:color w:val="000000"/>
                <w:sz w:val="18"/>
                <w:szCs w:val="18"/>
              </w:rPr>
              <w:lastRenderedPageBreak/>
              <w:t>Potni stroški in ostalih povezani stroški (npr. materialni stroški) za opravljanje storitev po tej pogodbi so vključeni v pogodbeno ceno.</w:t>
            </w:r>
          </w:p>
          <w:p w14:paraId="0869EBFE" w14:textId="2C641201" w:rsidR="0087432F" w:rsidRDefault="0087432F" w:rsidP="00E1122F">
            <w:pPr>
              <w:spacing w:before="225" w:after="225"/>
              <w:jc w:val="both"/>
            </w:pPr>
            <w:r>
              <w:rPr>
                <w:rFonts w:ascii="Arial" w:hAnsi="Arial" w:cs="Arial"/>
                <w:color w:val="000000"/>
                <w:sz w:val="18"/>
                <w:szCs w:val="18"/>
              </w:rPr>
              <w:t>Sredstva za izvedbo naročila so zagotovljena v proračunu Občine Cerkno.</w:t>
            </w:r>
          </w:p>
        </w:tc>
      </w:tr>
    </w:tbl>
    <w:p w14:paraId="28B36BBC" w14:textId="77777777" w:rsidR="0087432F" w:rsidRDefault="0087432F" w:rsidP="0087432F">
      <w:pPr>
        <w:spacing w:after="0" w:line="240" w:lineRule="auto"/>
        <w:jc w:val="center"/>
        <w:rPr>
          <w:rFonts w:ascii="Arial" w:hAnsi="Arial" w:cs="Arial"/>
          <w:b/>
          <w:bCs/>
          <w:color w:val="000000"/>
          <w:sz w:val="18"/>
          <w:szCs w:val="18"/>
        </w:rPr>
      </w:pPr>
    </w:p>
    <w:p w14:paraId="0638C8D1" w14:textId="77777777" w:rsidR="0087432F" w:rsidRDefault="0087432F" w:rsidP="0087432F">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7432F" w14:paraId="0B281310" w14:textId="77777777" w:rsidTr="00E1122F">
        <w:tc>
          <w:tcPr>
            <w:tcW w:w="0" w:type="auto"/>
            <w:tcMar>
              <w:top w:w="0" w:type="auto"/>
              <w:bottom w:w="0" w:type="auto"/>
            </w:tcMar>
          </w:tcPr>
          <w:p w14:paraId="4B7CB246" w14:textId="77777777" w:rsidR="0087432F" w:rsidRPr="00F84B69"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 xml:space="preserve">Postavke iz </w:t>
            </w:r>
            <w:r w:rsidRPr="00F84B69">
              <w:rPr>
                <w:rFonts w:ascii="Arial" w:hAnsi="Arial" w:cs="Arial"/>
                <w:color w:val="000000"/>
                <w:sz w:val="18"/>
                <w:szCs w:val="18"/>
              </w:rPr>
              <w:t xml:space="preserve">ponudbenega računa se bodo obračunavale količinsko skladno z izvedenimi </w:t>
            </w:r>
            <w:r>
              <w:rPr>
                <w:rFonts w:ascii="Arial" w:hAnsi="Arial" w:cs="Arial"/>
                <w:color w:val="000000"/>
                <w:sz w:val="18"/>
                <w:szCs w:val="18"/>
              </w:rPr>
              <w:t>storitvami</w:t>
            </w:r>
            <w:r w:rsidRPr="00F84B69">
              <w:rPr>
                <w:rFonts w:ascii="Arial" w:hAnsi="Arial" w:cs="Arial"/>
                <w:color w:val="000000"/>
                <w:sz w:val="18"/>
                <w:szCs w:val="18"/>
              </w:rPr>
              <w:t xml:space="preserve"> (za pretekli mesec), na podlagi evidence opravljenih </w:t>
            </w:r>
            <w:r>
              <w:rPr>
                <w:rFonts w:ascii="Arial" w:hAnsi="Arial" w:cs="Arial"/>
                <w:color w:val="000000"/>
                <w:sz w:val="18"/>
                <w:szCs w:val="18"/>
              </w:rPr>
              <w:t>storitev</w:t>
            </w:r>
            <w:r w:rsidRPr="00F84B69">
              <w:rPr>
                <w:rFonts w:ascii="Arial" w:hAnsi="Arial" w:cs="Arial"/>
                <w:color w:val="000000"/>
                <w:sz w:val="18"/>
                <w:szCs w:val="18"/>
              </w:rPr>
              <w:t>, ki jo vodi izvajalec in potrdi naročnik.</w:t>
            </w:r>
          </w:p>
          <w:p w14:paraId="09CFF1B0"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Obračunsko obdobje je od prvega do zadnjega v mesecu.</w:t>
            </w:r>
          </w:p>
          <w:p w14:paraId="0977A0A4"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Izvajalec bo do vsakega 5. v mesecu za pretekli mesec sestavil in vročil naročniku v potrditev mesečni račun, ki bo vseboval izvršena obračunana dela. </w:t>
            </w:r>
          </w:p>
          <w:p w14:paraId="4D5A73CB"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K računu morajo biti priloženi dokumenti, ki omogočajo nadzor nad izvršenimi deli in so podlaga za njegovo izstavitev, vključno s predhodno potrjenimi računi podizvajalcev.</w:t>
            </w:r>
          </w:p>
          <w:p w14:paraId="2218FFC6"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Naročnikov pooblaščenec je dolžan račun pregledati v roku 8 dni od prejema in ga potrditi z dovoljenjem za izplačilo.</w:t>
            </w:r>
          </w:p>
          <w:p w14:paraId="34191E48" w14:textId="77777777" w:rsidR="0087432F"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V primeru, da naročnik ali naročnikov pooblaščenec ugotovi napake ali da se ne strinja s posameznimi postavkami obračuna v računu, je naročnik dolžan nesporni znesek računa plačati na način in v rokih določenih za plačilo po tej pogodbi, glede spornega zneska pa v istem roku utemeljiti popravek in sporočiti svoje stališče.</w:t>
            </w:r>
          </w:p>
          <w:p w14:paraId="42AB7158" w14:textId="77777777" w:rsidR="0087432F" w:rsidRDefault="0087432F" w:rsidP="00E1122F">
            <w:pPr>
              <w:spacing w:before="225" w:after="225"/>
              <w:jc w:val="both"/>
            </w:pPr>
            <w:r>
              <w:rPr>
                <w:rFonts w:ascii="Arial" w:hAnsi="Arial" w:cs="Arial"/>
                <w:color w:val="000000"/>
                <w:sz w:val="18"/>
                <w:szCs w:val="18"/>
              </w:rPr>
              <w:t>Izvajalec vse račune izstavlja v elektronski obliki (eRačun) preko spletnega portala UJPnet. Kot uradni prejem računa se šteje datum vnosa računa v sistem UJPnet.</w:t>
            </w:r>
          </w:p>
          <w:p w14:paraId="462817DB" w14:textId="77777777" w:rsidR="0087432F" w:rsidRDefault="0087432F" w:rsidP="00E1122F">
            <w:pPr>
              <w:spacing w:before="225" w:after="225"/>
              <w:jc w:val="both"/>
            </w:pPr>
            <w:r>
              <w:rPr>
                <w:rFonts w:ascii="Arial" w:hAnsi="Arial" w:cs="Arial"/>
                <w:color w:val="000000"/>
                <w:sz w:val="18"/>
                <w:szCs w:val="18"/>
              </w:rPr>
              <w:t>Rok plačila začne teči naslednji dan po uradnem prejemu eRačuna. Kot dan plačila oziroma izpolnitve naročnikove obveznosti se šteje dan, ko naročnik izroči nalog za plačilo organizaciji, pri kateri ima svoj račun.</w:t>
            </w:r>
          </w:p>
        </w:tc>
      </w:tr>
    </w:tbl>
    <w:p w14:paraId="1B7012DF" w14:textId="77777777" w:rsidR="0087432F" w:rsidRDefault="0087432F" w:rsidP="0087432F">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7432F" w14:paraId="4682BF55" w14:textId="77777777" w:rsidTr="00E1122F">
        <w:tc>
          <w:tcPr>
            <w:tcW w:w="0" w:type="auto"/>
            <w:tcMar>
              <w:top w:w="0" w:type="auto"/>
              <w:bottom w:w="0" w:type="auto"/>
            </w:tcMar>
          </w:tcPr>
          <w:p w14:paraId="3590C87C" w14:textId="77777777" w:rsidR="0087432F" w:rsidRDefault="0087432F" w:rsidP="00E1122F">
            <w:pPr>
              <w:spacing w:before="225" w:after="225"/>
              <w:jc w:val="both"/>
            </w:pPr>
            <w:r>
              <w:rPr>
                <w:rFonts w:ascii="Arial" w:hAnsi="Arial" w:cs="Arial"/>
                <w:color w:val="000000"/>
                <w:sz w:val="18"/>
                <w:szCs w:val="18"/>
              </w:rPr>
              <w:t>Naročnik se zaveže plačati račun najkasneje v 30 dneh od prejema eRačuna na poslovni račun izvajalca. Za zamudo pri plačilu storitev je izvajalec upravičen do zaračunavanja zakonitih zamudnih obresti.</w:t>
            </w:r>
          </w:p>
          <w:p w14:paraId="0E67FDDD" w14:textId="77777777" w:rsidR="0087432F" w:rsidRDefault="0087432F" w:rsidP="00E1122F">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20F2F4A0" w14:textId="77777777" w:rsidR="0087432F" w:rsidRDefault="0087432F" w:rsidP="0087432F">
      <w:pPr>
        <w:spacing w:before="225" w:after="225" w:line="240" w:lineRule="auto"/>
        <w:jc w:val="both"/>
      </w:pPr>
      <w:r>
        <w:rPr>
          <w:rFonts w:ascii="Arial" w:hAnsi="Arial" w:cs="Arial"/>
          <w:b/>
          <w:bCs/>
          <w:color w:val="000000"/>
          <w:sz w:val="18"/>
          <w:szCs w:val="18"/>
        </w:rPr>
        <w:t>IV. VELJAVNOST POGODBE</w:t>
      </w:r>
    </w:p>
    <w:p w14:paraId="239F6250" w14:textId="77777777" w:rsidR="0087432F" w:rsidRDefault="0087432F" w:rsidP="0087432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7432F" w14:paraId="597200D3" w14:textId="77777777" w:rsidTr="00E1122F">
        <w:tc>
          <w:tcPr>
            <w:tcW w:w="0" w:type="auto"/>
            <w:tcMar>
              <w:top w:w="0" w:type="auto"/>
              <w:bottom w:w="0" w:type="auto"/>
            </w:tcMar>
          </w:tcPr>
          <w:p w14:paraId="348B55C7" w14:textId="77777777" w:rsidR="0087432F" w:rsidRPr="00F84B69"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Naročnik in izvajalec se dogovorita, da sklenjena pogodba velja do trenutka, ko je glede na obseg opravljenih in obračunanih </w:t>
            </w:r>
            <w:r>
              <w:rPr>
                <w:rFonts w:ascii="Arial" w:hAnsi="Arial" w:cs="Arial"/>
                <w:color w:val="000000"/>
                <w:sz w:val="18"/>
                <w:szCs w:val="18"/>
              </w:rPr>
              <w:t>storitev</w:t>
            </w:r>
            <w:r w:rsidRPr="00F84B69">
              <w:rPr>
                <w:rFonts w:ascii="Arial" w:hAnsi="Arial" w:cs="Arial"/>
                <w:color w:val="000000"/>
                <w:sz w:val="18"/>
                <w:szCs w:val="18"/>
              </w:rPr>
              <w:t xml:space="preserve"> dosežena skupna pogodbena vredno</w:t>
            </w:r>
            <w:r>
              <w:rPr>
                <w:rFonts w:ascii="Arial" w:hAnsi="Arial" w:cs="Arial"/>
                <w:color w:val="000000"/>
                <w:sz w:val="18"/>
                <w:szCs w:val="18"/>
              </w:rPr>
              <w:t>st opredeljena v 5</w:t>
            </w:r>
            <w:r w:rsidRPr="00F84B69">
              <w:rPr>
                <w:rFonts w:ascii="Arial" w:hAnsi="Arial" w:cs="Arial"/>
                <w:color w:val="000000"/>
                <w:sz w:val="18"/>
                <w:szCs w:val="18"/>
              </w:rPr>
              <w:t xml:space="preserve">. členu te pogodbe, vendar maksimalno </w:t>
            </w:r>
            <w:r>
              <w:rPr>
                <w:rFonts w:ascii="Arial" w:hAnsi="Arial" w:cs="Arial"/>
                <w:color w:val="000000"/>
                <w:sz w:val="18"/>
                <w:szCs w:val="18"/>
              </w:rPr>
              <w:t>4</w:t>
            </w:r>
            <w:r w:rsidRPr="00F84B69">
              <w:rPr>
                <w:rFonts w:ascii="Arial" w:hAnsi="Arial" w:cs="Arial"/>
                <w:color w:val="000000"/>
                <w:sz w:val="18"/>
                <w:szCs w:val="18"/>
              </w:rPr>
              <w:t xml:space="preserve"> leta</w:t>
            </w:r>
            <w:r>
              <w:rPr>
                <w:rFonts w:ascii="Arial" w:hAnsi="Arial" w:cs="Arial"/>
                <w:color w:val="000000"/>
                <w:sz w:val="18"/>
                <w:szCs w:val="18"/>
              </w:rPr>
              <w:t xml:space="preserve"> (48 mesecev)</w:t>
            </w:r>
            <w:r w:rsidRPr="00F84B69">
              <w:rPr>
                <w:rFonts w:ascii="Arial" w:hAnsi="Arial" w:cs="Arial"/>
                <w:color w:val="000000"/>
                <w:sz w:val="18"/>
                <w:szCs w:val="18"/>
              </w:rPr>
              <w:t xml:space="preserve"> od pričetka veljavnosti pogodbe</w:t>
            </w:r>
            <w:r>
              <w:rPr>
                <w:rFonts w:ascii="Arial" w:hAnsi="Arial" w:cs="Arial"/>
                <w:color w:val="000000"/>
                <w:sz w:val="18"/>
                <w:szCs w:val="18"/>
              </w:rPr>
              <w:t xml:space="preserve"> (od novembra 2024 do 1. 10. 2029), oziroma do sklenitve pogodbe po javnem naročilu za naslednje izvedbeno obdobje.</w:t>
            </w:r>
          </w:p>
          <w:p w14:paraId="60668E67" w14:textId="77777777" w:rsidR="0087432F" w:rsidRPr="00FD5AC6" w:rsidRDefault="0087432F" w:rsidP="00E1122F">
            <w:pPr>
              <w:spacing w:before="225" w:after="225"/>
              <w:jc w:val="both"/>
              <w:rPr>
                <w:rFonts w:ascii="Arial" w:hAnsi="Arial" w:cs="Arial"/>
                <w:color w:val="000000"/>
                <w:sz w:val="18"/>
                <w:szCs w:val="18"/>
              </w:rPr>
            </w:pPr>
            <w:r w:rsidRPr="00F84B69">
              <w:rPr>
                <w:rFonts w:ascii="Arial" w:hAnsi="Arial" w:cs="Arial"/>
                <w:color w:val="000000"/>
                <w:sz w:val="18"/>
                <w:szCs w:val="18"/>
              </w:rPr>
              <w:t xml:space="preserve">V primeru, da po preteku </w:t>
            </w:r>
            <w:r>
              <w:rPr>
                <w:rFonts w:ascii="Arial" w:hAnsi="Arial" w:cs="Arial"/>
                <w:color w:val="000000"/>
                <w:sz w:val="18"/>
                <w:szCs w:val="18"/>
              </w:rPr>
              <w:t>4</w:t>
            </w:r>
            <w:r w:rsidRPr="00F84B69">
              <w:rPr>
                <w:rFonts w:ascii="Arial" w:hAnsi="Arial" w:cs="Arial"/>
                <w:color w:val="000000"/>
                <w:sz w:val="18"/>
                <w:szCs w:val="18"/>
              </w:rPr>
              <w:t xml:space="preserve"> let od podpisa pogodbe skupna po</w:t>
            </w:r>
            <w:r>
              <w:rPr>
                <w:rFonts w:ascii="Arial" w:hAnsi="Arial" w:cs="Arial"/>
                <w:color w:val="000000"/>
                <w:sz w:val="18"/>
                <w:szCs w:val="18"/>
              </w:rPr>
              <w:t>godbena vrednost opredeljena v 5</w:t>
            </w:r>
            <w:r w:rsidRPr="00F84B69">
              <w:rPr>
                <w:rFonts w:ascii="Arial" w:hAnsi="Arial" w:cs="Arial"/>
                <w:color w:val="000000"/>
                <w:sz w:val="18"/>
                <w:szCs w:val="18"/>
              </w:rPr>
              <w:t>. členu te pogodbe še ni dosežena</w:t>
            </w:r>
            <w:r>
              <w:rPr>
                <w:rFonts w:ascii="Arial" w:hAnsi="Arial" w:cs="Arial"/>
                <w:color w:val="000000"/>
                <w:sz w:val="18"/>
                <w:szCs w:val="18"/>
              </w:rPr>
              <w:t>,</w:t>
            </w:r>
            <w:r w:rsidRPr="00F84B69">
              <w:rPr>
                <w:rFonts w:ascii="Arial" w:hAnsi="Arial" w:cs="Arial"/>
                <w:color w:val="000000"/>
                <w:sz w:val="18"/>
                <w:szCs w:val="18"/>
              </w:rPr>
              <w:t xml:space="preserve"> se lahko pogodbeni stranki dogovorita za podaljšanje veljavnosti pogodbe.</w:t>
            </w:r>
          </w:p>
        </w:tc>
      </w:tr>
    </w:tbl>
    <w:p w14:paraId="05967EB7" w14:textId="77777777" w:rsidR="0087432F" w:rsidRDefault="0087432F" w:rsidP="0087432F">
      <w:pPr>
        <w:spacing w:before="225" w:after="225" w:line="240" w:lineRule="auto"/>
        <w:jc w:val="both"/>
      </w:pPr>
      <w:r>
        <w:rPr>
          <w:rFonts w:ascii="Arial" w:hAnsi="Arial" w:cs="Arial"/>
          <w:b/>
          <w:bCs/>
          <w:color w:val="000000"/>
          <w:sz w:val="18"/>
          <w:szCs w:val="18"/>
        </w:rPr>
        <w:t>V. PODIZVAJALCI</w:t>
      </w:r>
    </w:p>
    <w:p w14:paraId="7987E0B5" w14:textId="77777777" w:rsidR="0087432F" w:rsidRDefault="0087432F" w:rsidP="0087432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87432F" w14:paraId="541B98A8" w14:textId="77777777" w:rsidTr="00E1122F">
        <w:tc>
          <w:tcPr>
            <w:tcW w:w="0" w:type="auto"/>
            <w:tcMar>
              <w:top w:w="0" w:type="auto"/>
              <w:bottom w:w="0" w:type="auto"/>
            </w:tcMar>
          </w:tcPr>
          <w:p w14:paraId="6CC482BA" w14:textId="77777777" w:rsidR="0087432F" w:rsidRDefault="0087432F" w:rsidP="00E1122F">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7432F" w14:paraId="66F49AC2" w14:textId="77777777" w:rsidTr="00E1122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D806E4" w14:textId="77777777" w:rsidR="0087432F" w:rsidRDefault="0087432F" w:rsidP="00E1122F">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F8D3343" w14:textId="77777777" w:rsidR="0087432F" w:rsidRDefault="0087432F" w:rsidP="00E1122F"/>
              </w:tc>
            </w:tr>
            <w:tr w:rsidR="0087432F" w14:paraId="494E28F8" w14:textId="77777777" w:rsidTr="00E1122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E1E369" w14:textId="77777777" w:rsidR="0087432F" w:rsidRDefault="0087432F" w:rsidP="00E1122F">
                  <w:pPr>
                    <w:jc w:val="right"/>
                  </w:pPr>
                  <w:r>
                    <w:rPr>
                      <w:rFonts w:ascii="Arial" w:hAnsi="Arial" w:cs="Arial"/>
                      <w:b/>
                      <w:bCs/>
                      <w:color w:val="000000"/>
                      <w:position w:val="-2"/>
                      <w:sz w:val="18"/>
                      <w:szCs w:val="18"/>
                      <w:shd w:val="clear" w:color="auto" w:fill="D1D1D1"/>
                    </w:rPr>
                    <w:lastRenderedPageBreak/>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DE124F" w14:textId="77777777" w:rsidR="0087432F" w:rsidRDefault="0087432F" w:rsidP="00E1122F">
                  <w:pPr>
                    <w:spacing w:before="135" w:after="135"/>
                    <w:jc w:val="both"/>
                    <w:textAlignment w:val="center"/>
                  </w:pPr>
                  <w:r>
                    <w:rPr>
                      <w:rFonts w:ascii="Arial" w:hAnsi="Arial" w:cs="Arial"/>
                      <w:color w:val="000000"/>
                      <w:position w:val="-2"/>
                      <w:sz w:val="18"/>
                      <w:szCs w:val="18"/>
                    </w:rPr>
                    <w:t>Opis del, ki jih bo izvedel podizvajalec:</w:t>
                  </w:r>
                </w:p>
                <w:p w14:paraId="56710809" w14:textId="77777777" w:rsidR="0087432F" w:rsidRDefault="0087432F" w:rsidP="00E1122F">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6869AEB" w14:textId="77777777" w:rsidR="0087432F" w:rsidRDefault="0087432F" w:rsidP="00E1122F">
            <w:pPr>
              <w:spacing w:before="225" w:after="225"/>
              <w:jc w:val="both"/>
            </w:pPr>
            <w:r>
              <w:rPr>
                <w:rFonts w:ascii="Arial" w:hAnsi="Arial" w:cs="Arial"/>
                <w:i/>
                <w:iCs/>
                <w:color w:val="000000"/>
                <w:sz w:val="18"/>
                <w:szCs w:val="18"/>
              </w:rPr>
              <w:t>Opomba:</w:t>
            </w:r>
          </w:p>
          <w:p w14:paraId="04F207A3" w14:textId="77777777" w:rsidR="0087432F" w:rsidRDefault="0087432F" w:rsidP="00E1122F">
            <w:pPr>
              <w:spacing w:before="225" w:after="225"/>
              <w:jc w:val="both"/>
            </w:pPr>
            <w:r>
              <w:rPr>
                <w:rFonts w:ascii="Arial" w:hAnsi="Arial" w:cs="Arial"/>
                <w:i/>
                <w:iCs/>
                <w:color w:val="000000"/>
                <w:sz w:val="18"/>
                <w:szCs w:val="18"/>
              </w:rPr>
              <w:t>V KOLIKOR PONUDNIK NE NASTOPA S PODIZVAJALCI SE RAZDELEK IZBRIŠE</w:t>
            </w:r>
          </w:p>
        </w:tc>
      </w:tr>
    </w:tbl>
    <w:p w14:paraId="41BC57D2" w14:textId="77777777" w:rsidR="0087432F" w:rsidRDefault="0087432F" w:rsidP="0087432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7432F" w14:paraId="04DE8D7E" w14:textId="77777777" w:rsidTr="00E1122F">
        <w:tc>
          <w:tcPr>
            <w:tcW w:w="0" w:type="auto"/>
            <w:tcMar>
              <w:top w:w="0" w:type="auto"/>
              <w:bottom w:w="0" w:type="auto"/>
            </w:tcMar>
          </w:tcPr>
          <w:p w14:paraId="7181F79E" w14:textId="77777777" w:rsidR="0087432F" w:rsidRDefault="0087432F" w:rsidP="00E1122F">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2054A8F" w14:textId="77777777" w:rsidR="0087432F" w:rsidRDefault="0087432F" w:rsidP="00E1122F">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87432F" w14:paraId="08BBEFDE" w14:textId="77777777" w:rsidTr="00E1122F">
              <w:tc>
                <w:tcPr>
                  <w:tcW w:w="0" w:type="auto"/>
                  <w:tcMar>
                    <w:top w:w="0" w:type="auto"/>
                    <w:bottom w:w="0" w:type="auto"/>
                  </w:tcMar>
                </w:tcPr>
                <w:p w14:paraId="400A01A1"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AED415F"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AF1C914" w14:textId="77777777" w:rsidR="0087432F" w:rsidRDefault="0087432F" w:rsidP="0087432F">
                  <w:pPr>
                    <w:numPr>
                      <w:ilvl w:val="0"/>
                      <w:numId w:val="5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CEDC4D5" w14:textId="77777777" w:rsidR="0087432F" w:rsidRDefault="0087432F" w:rsidP="00E1122F">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8A4E729" w14:textId="77777777" w:rsidR="0087432F" w:rsidRDefault="0087432F" w:rsidP="00E1122F">
            <w:pPr>
              <w:spacing w:before="225" w:after="225"/>
              <w:jc w:val="both"/>
            </w:pPr>
            <w:r>
              <w:rPr>
                <w:rFonts w:ascii="Arial" w:hAnsi="Arial" w:cs="Arial"/>
                <w:color w:val="000000"/>
                <w:sz w:val="18"/>
                <w:szCs w:val="18"/>
              </w:rPr>
              <w:t>Plačila podizvajalcem se izvedejo v rokih in na enak način kot velja za plačila izvajalcu.</w:t>
            </w:r>
          </w:p>
          <w:p w14:paraId="2944EA2F" w14:textId="77777777" w:rsidR="0087432F" w:rsidRDefault="0087432F" w:rsidP="00E1122F">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3D8E231" w14:textId="77777777" w:rsidR="0087432F" w:rsidRDefault="0087432F" w:rsidP="00E1122F">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6A58D4" w14:textId="77777777" w:rsidR="0087432F" w:rsidRDefault="0087432F" w:rsidP="00E1122F">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8E6D165" w14:textId="77777777" w:rsidR="0087432F" w:rsidRDefault="0087432F" w:rsidP="0087432F">
      <w:pPr>
        <w:spacing w:before="225" w:after="225" w:line="240" w:lineRule="auto"/>
        <w:jc w:val="both"/>
      </w:pPr>
      <w:r>
        <w:rPr>
          <w:rFonts w:ascii="Arial" w:hAnsi="Arial" w:cs="Arial"/>
          <w:b/>
          <w:bCs/>
          <w:color w:val="000000"/>
          <w:sz w:val="18"/>
          <w:szCs w:val="18"/>
        </w:rPr>
        <w:t>VI. PRAVICE IN OBVEZNOSTI NAROČNIKA</w:t>
      </w:r>
    </w:p>
    <w:p w14:paraId="79FBF97D" w14:textId="77777777" w:rsidR="0087432F" w:rsidRDefault="0087432F" w:rsidP="0087432F">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7432F" w14:paraId="611C7116" w14:textId="77777777" w:rsidTr="00E1122F">
        <w:tc>
          <w:tcPr>
            <w:tcW w:w="0" w:type="auto"/>
            <w:tcMar>
              <w:top w:w="0" w:type="auto"/>
              <w:bottom w:w="0" w:type="auto"/>
            </w:tcMar>
          </w:tcPr>
          <w:p w14:paraId="529F1C88"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Pravice in obveznosti naročnika so: </w:t>
            </w:r>
          </w:p>
          <w:p w14:paraId="3D166B71"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opravlja strokovni in finančni nadzor, </w:t>
            </w:r>
          </w:p>
          <w:p w14:paraId="2024A652" w14:textId="7636DE84"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zagotovi potrebna finančna sredstva, </w:t>
            </w:r>
          </w:p>
          <w:p w14:paraId="390D4A37"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izpolnjuje plačilne obveznosti, </w:t>
            </w:r>
          </w:p>
          <w:p w14:paraId="4DE5032F" w14:textId="77777777" w:rsidR="0087432F"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da zagotovi pogoje za izvajanje zimske službe, </w:t>
            </w:r>
          </w:p>
          <w:p w14:paraId="65B80ECB" w14:textId="77777777" w:rsidR="0087432F" w:rsidRPr="00E93822" w:rsidRDefault="0087432F" w:rsidP="0087432F">
            <w:pPr>
              <w:pStyle w:val="ListParagraph"/>
              <w:numPr>
                <w:ilvl w:val="0"/>
                <w:numId w:val="58"/>
              </w:numPr>
              <w:spacing w:before="225" w:after="225"/>
              <w:jc w:val="both"/>
              <w:rPr>
                <w:rFonts w:ascii="Arial" w:hAnsi="Arial" w:cs="Arial"/>
                <w:color w:val="000000"/>
                <w:sz w:val="18"/>
                <w:szCs w:val="18"/>
              </w:rPr>
            </w:pPr>
            <w:r w:rsidRPr="00E93822">
              <w:rPr>
                <w:rFonts w:ascii="Arial" w:hAnsi="Arial" w:cs="Arial"/>
                <w:color w:val="000000"/>
                <w:sz w:val="18"/>
                <w:szCs w:val="18"/>
              </w:rPr>
              <w:lastRenderedPageBreak/>
              <w:t>naročiti odpravo pomanjkljivosti pri drugemu izvajalcu ter unovčiti finančno zavarovanje, če izvajalec ne izvaja pogodbenih del v skladu s to pogodbo in ponudbo, ali jih ta izvaja nepravilno in v nasprotju s pravili stroke in ne reagira na pisno zahtevo naročnika, da odpravi pomanjkljivosti.</w:t>
            </w:r>
          </w:p>
        </w:tc>
      </w:tr>
    </w:tbl>
    <w:p w14:paraId="1B2B560D" w14:textId="77777777" w:rsidR="0087432F" w:rsidRDefault="0087432F" w:rsidP="0087432F">
      <w:pPr>
        <w:spacing w:before="225" w:after="225" w:line="240" w:lineRule="auto"/>
        <w:jc w:val="both"/>
      </w:pPr>
      <w:r>
        <w:rPr>
          <w:rFonts w:ascii="Arial" w:hAnsi="Arial" w:cs="Arial"/>
          <w:b/>
          <w:bCs/>
          <w:color w:val="000000"/>
          <w:sz w:val="18"/>
          <w:szCs w:val="18"/>
        </w:rPr>
        <w:t>VII. PRAVICE IN OBVEZNOSTI IZVAJALCA</w:t>
      </w:r>
    </w:p>
    <w:p w14:paraId="6890EA44" w14:textId="77777777" w:rsidR="0087432F" w:rsidRDefault="0087432F" w:rsidP="0087432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7432F" w14:paraId="070ECAC2" w14:textId="77777777" w:rsidTr="00E1122F">
        <w:tc>
          <w:tcPr>
            <w:tcW w:w="0" w:type="auto"/>
            <w:tcMar>
              <w:top w:w="0" w:type="auto"/>
              <w:bottom w:w="0" w:type="auto"/>
            </w:tcMar>
          </w:tcPr>
          <w:p w14:paraId="1A781FBA"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Pravice in obveznosti izvajalca so, da: </w:t>
            </w:r>
          </w:p>
          <w:p w14:paraId="0D65E110"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zagotovi nemoteno, zanesljivo in strokovno-kvalitetno izvajanje del zimske službe;</w:t>
            </w:r>
          </w:p>
          <w:p w14:paraId="1877E906" w14:textId="34D47789"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izvaja zimsko službo </w:t>
            </w:r>
            <w:r w:rsidR="00985BCE">
              <w:rPr>
                <w:rFonts w:ascii="Arial" w:hAnsi="Arial" w:cs="Arial"/>
                <w:color w:val="000000"/>
                <w:sz w:val="18"/>
                <w:szCs w:val="18"/>
              </w:rPr>
              <w:t xml:space="preserve">skladno z zahtevami razpisne dokumentacije in te pogodbe </w:t>
            </w:r>
            <w:r w:rsidRPr="00E93822">
              <w:rPr>
                <w:rFonts w:ascii="Arial" w:hAnsi="Arial" w:cs="Arial"/>
                <w:color w:val="000000"/>
                <w:sz w:val="18"/>
                <w:szCs w:val="18"/>
              </w:rPr>
              <w:t xml:space="preserve">– po prioritetnem vrstnem redu izvedbe del in le tega prilagaja sprotnim meteorološkim napovedim, </w:t>
            </w:r>
          </w:p>
          <w:p w14:paraId="4B334639" w14:textId="789138A4"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dosledno upošteva tehnične, stroškovne, organizacijske in druge standarde ter normative za opravljanje te dejavnosti, </w:t>
            </w:r>
          </w:p>
          <w:p w14:paraId="0919D7A5"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spoštuje določila Zakona o cestah in druge veljavne predpise in standarde, </w:t>
            </w:r>
          </w:p>
          <w:p w14:paraId="3F728DBD"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upošteva naročnikova pisna navodila in po potrebi ustna navodila pristojne osebe občinske uprave, ki jih ta da preko telefonske številke dežurne službe ali v nujnih primerih neposredno plužaču, </w:t>
            </w:r>
          </w:p>
          <w:p w14:paraId="28B4595D" w14:textId="0CD52069"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za vsa izvedena dela zimske službe vodi poseben dnevnik, v katerega vpisuje čas pripravljenosti, dežurstev, pregledovanja, čas in ure pluženja, strojev za pluženje, porabljen material za posipanje, itd. Preglednik ali delovodja prinese dnevnike v pregled in podpis </w:t>
            </w:r>
            <w:r w:rsidR="003B66B8">
              <w:rPr>
                <w:rFonts w:ascii="Arial" w:hAnsi="Arial" w:cs="Arial"/>
                <w:color w:val="000000"/>
                <w:sz w:val="18"/>
                <w:szCs w:val="18"/>
              </w:rPr>
              <w:t xml:space="preserve">predsedniku krajevne skupnosti </w:t>
            </w:r>
            <w:r w:rsidR="003B66B8" w:rsidRPr="00F84B69">
              <w:rPr>
                <w:rFonts w:ascii="Arial" w:hAnsi="Arial" w:cs="Arial"/>
                <w:color w:val="000000"/>
                <w:sz w:val="18"/>
                <w:szCs w:val="18"/>
              </w:rPr>
              <w:t>do vsakega 5. v mesecu za pretekli mesec</w:t>
            </w:r>
            <w:r w:rsidRPr="00E93822">
              <w:rPr>
                <w:rFonts w:ascii="Arial" w:hAnsi="Arial" w:cs="Arial"/>
                <w:color w:val="000000"/>
                <w:sz w:val="18"/>
                <w:szCs w:val="18"/>
              </w:rPr>
              <w:t xml:space="preserve"> po opravljenem delu. Na podlagi podpisanih dnevnikov izvajalec za vsak minuli mesec izstavi račun za opravljeni obseg storitev, </w:t>
            </w:r>
          </w:p>
          <w:p w14:paraId="29D50620"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skrbi za pravočasnost izvedbe zimske službe, in da je vedno dosegljiv preko mobilne telefonske linije, tel. št.___________________, </w:t>
            </w:r>
          </w:p>
          <w:p w14:paraId="6C58BC16"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kontrolira tehnično in materialno izpopolnjenost opreme, </w:t>
            </w:r>
          </w:p>
          <w:p w14:paraId="23347641"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ima skozi celotno zimsko vzdrževanje nabavljeno in pripravljeno deponijo posipnega materiala (sol, pesek) na centralni deponiji in sicer v količini, da lahko zimsko vzdrževanje poteka nemoteno in ne glede na vremenske razmere; </w:t>
            </w:r>
          </w:p>
          <w:p w14:paraId="2EA96292"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vsakemu računu oziroma situaciji priloži potrjene dnevnike oziroma specifikacije za opravljena dela, </w:t>
            </w:r>
          </w:p>
          <w:p w14:paraId="33375567"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dela, od katerih je odvisna varnost cestnega prometa in dela, ki preprečujejo škodo ali nevarnost, opravi nemudoma in o tem obvesti naročnika v najkrajšem možnem času, </w:t>
            </w:r>
          </w:p>
          <w:p w14:paraId="6CD42C81"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izvaja tudi dodatna dela, ki mu jih naloži naročnik, če tako narekuje javna korist, po cenah iz ponudbe, </w:t>
            </w:r>
          </w:p>
          <w:p w14:paraId="22BC33C5"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naročnika samoiniciativno obvešča o vsem, kar je povezano z izvajanjem del in izpolnjevanjem te pogodbe, </w:t>
            </w:r>
          </w:p>
          <w:p w14:paraId="291ADD6A"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zagotavlja, da bo vsa javna ali zasebna lastnina, ki bi bila zaradi izvajanja del po tej pogodbi poškodovana ali uničena, vrnjena v prvotno stanje, oziroma, da bo vsa nastala škoda poravnana, </w:t>
            </w:r>
          </w:p>
          <w:p w14:paraId="06AD04FA" w14:textId="77777777" w:rsidR="0087432F"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v celoti odgovarja za škodo nastalo pri opravljanju del, ki so predmet te pogodbe in škodo, nastalo tretjim osebam zaradi slabega zimskega vzdrževanja cest, </w:t>
            </w:r>
          </w:p>
          <w:p w14:paraId="36A499A7" w14:textId="77777777" w:rsidR="0087432F" w:rsidRPr="00E93822" w:rsidRDefault="0087432F" w:rsidP="0087432F">
            <w:pPr>
              <w:pStyle w:val="ListParagraph"/>
              <w:numPr>
                <w:ilvl w:val="0"/>
                <w:numId w:val="59"/>
              </w:numPr>
              <w:spacing w:before="225" w:after="225"/>
              <w:jc w:val="both"/>
              <w:rPr>
                <w:rFonts w:ascii="Arial" w:hAnsi="Arial" w:cs="Arial"/>
                <w:color w:val="000000"/>
                <w:sz w:val="18"/>
                <w:szCs w:val="18"/>
              </w:rPr>
            </w:pPr>
            <w:r w:rsidRPr="00E93822">
              <w:rPr>
                <w:rFonts w:ascii="Arial" w:hAnsi="Arial" w:cs="Arial"/>
                <w:color w:val="000000"/>
                <w:sz w:val="18"/>
                <w:szCs w:val="18"/>
              </w:rPr>
              <w:t xml:space="preserve">odgovarja za pravilno zavarovanje svojih vozil in odgovornosti iz opravljanja dejavnosti. </w:t>
            </w:r>
          </w:p>
          <w:p w14:paraId="63A7634C"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Izvajalec je dolžan zagotavljati stalno prevoznost lokalnih cest in povezovalnih javnih poti z zimsko opremo.</w:t>
            </w:r>
          </w:p>
          <w:p w14:paraId="27994D54"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Izvajalec je dolžan zagotoviti prevoznost ostalih prometnih gozdnih in javnih poti z zimsko opremo v roku 3 ur po prenehanju padavin.</w:t>
            </w:r>
          </w:p>
          <w:p w14:paraId="3F384683" w14:textId="77777777" w:rsidR="0087432F" w:rsidRPr="00E93822"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 xml:space="preserve">Posipanje cest iz drugega prioritetnega razreda se izvaja občasno – po potrebi. </w:t>
            </w:r>
          </w:p>
          <w:p w14:paraId="6CF5F5DD" w14:textId="77777777" w:rsidR="0087432F" w:rsidRDefault="0087432F" w:rsidP="00E1122F">
            <w:pPr>
              <w:spacing w:before="225" w:after="225"/>
              <w:jc w:val="both"/>
              <w:rPr>
                <w:rFonts w:ascii="Arial" w:hAnsi="Arial" w:cs="Arial"/>
                <w:color w:val="000000"/>
                <w:sz w:val="18"/>
                <w:szCs w:val="18"/>
              </w:rPr>
            </w:pPr>
            <w:r w:rsidRPr="00E93822">
              <w:rPr>
                <w:rFonts w:ascii="Arial" w:hAnsi="Arial" w:cs="Arial"/>
                <w:color w:val="000000"/>
                <w:sz w:val="18"/>
                <w:szCs w:val="18"/>
              </w:rPr>
              <w:t>Za posipanje cest iz tretjega prioritetnega razreda je dolžan izvajalec pridobiti predhodno soglasje naročnika.</w:t>
            </w:r>
          </w:p>
          <w:p w14:paraId="32E61D2A" w14:textId="77777777" w:rsidR="0087432F" w:rsidRDefault="0087432F" w:rsidP="00E1122F">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40F9B417" w14:textId="77777777" w:rsidR="0087432F" w:rsidRDefault="0087432F" w:rsidP="00E1122F">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w:t>
            </w:r>
            <w:r>
              <w:rPr>
                <w:rFonts w:ascii="Arial" w:hAnsi="Arial" w:cs="Arial"/>
                <w:color w:val="000000"/>
                <w:sz w:val="18"/>
                <w:szCs w:val="18"/>
              </w:rPr>
              <w:lastRenderedPageBreak/>
              <w:t>na enak način, mora izvajalec navodilo izvršiti. Izvajalec navodila ni dolžan izvršiti, če bi s tem kršil kazenske predpise, dobre poslovne običaje ali tretjemu povzročil nezakrivljeno škodo.</w:t>
            </w:r>
          </w:p>
          <w:p w14:paraId="467EBC68" w14:textId="77777777" w:rsidR="0087432F" w:rsidRDefault="0087432F" w:rsidP="00E1122F">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5D853A4F" w14:textId="77777777" w:rsidR="0087432F" w:rsidRDefault="0087432F" w:rsidP="0087432F">
      <w:pPr>
        <w:spacing w:before="225" w:after="225" w:line="240" w:lineRule="auto"/>
        <w:jc w:val="both"/>
      </w:pPr>
      <w:r>
        <w:rPr>
          <w:rFonts w:ascii="Arial" w:hAnsi="Arial" w:cs="Arial"/>
          <w:b/>
          <w:bCs/>
          <w:color w:val="000000"/>
          <w:sz w:val="18"/>
          <w:szCs w:val="18"/>
        </w:rPr>
        <w:t>VIII. SKRBNIKI POGODBE</w:t>
      </w:r>
    </w:p>
    <w:p w14:paraId="5B1ACDA0" w14:textId="77777777" w:rsidR="0087432F" w:rsidRDefault="0087432F" w:rsidP="0087432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7432F" w14:paraId="7AEA14EA" w14:textId="77777777" w:rsidTr="00E1122F">
        <w:tc>
          <w:tcPr>
            <w:tcW w:w="0" w:type="auto"/>
            <w:tcMar>
              <w:top w:w="0" w:type="auto"/>
              <w:bottom w:w="0" w:type="auto"/>
            </w:tcMar>
          </w:tcPr>
          <w:p w14:paraId="2E4F66AA" w14:textId="77777777" w:rsidR="0087432F" w:rsidRDefault="0087432F" w:rsidP="00E1122F">
            <w:pPr>
              <w:spacing w:before="225" w:after="225"/>
              <w:jc w:val="both"/>
            </w:pPr>
            <w:r>
              <w:rPr>
                <w:rFonts w:ascii="Arial" w:hAnsi="Arial" w:cs="Arial"/>
                <w:color w:val="000000"/>
                <w:sz w:val="18"/>
                <w:szCs w:val="18"/>
              </w:rPr>
              <w:t>Skrbnik pogodbe s strani naročnika je ______________</w:t>
            </w:r>
          </w:p>
          <w:p w14:paraId="3722650B" w14:textId="77777777" w:rsidR="0087432F" w:rsidRDefault="0087432F" w:rsidP="00E1122F">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3D8B364E" w14:textId="77777777" w:rsidR="0087432F" w:rsidRDefault="0087432F" w:rsidP="00E1122F">
            <w:pPr>
              <w:spacing w:before="225" w:after="225"/>
              <w:jc w:val="both"/>
            </w:pPr>
            <w:r>
              <w:rPr>
                <w:rFonts w:ascii="Arial" w:hAnsi="Arial" w:cs="Arial"/>
                <w:color w:val="000000"/>
                <w:sz w:val="18"/>
                <w:szCs w:val="18"/>
              </w:rPr>
              <w:t>Pooblaščeni predstavnik izvajalca je _______________</w:t>
            </w:r>
          </w:p>
          <w:p w14:paraId="20AF29FA" w14:textId="77777777" w:rsidR="0087432F" w:rsidRDefault="0087432F" w:rsidP="00E1122F">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01313E96" w14:textId="77777777" w:rsidR="0087432F" w:rsidRDefault="0087432F" w:rsidP="0087432F">
      <w:pPr>
        <w:spacing w:before="225" w:after="225" w:line="240" w:lineRule="auto"/>
        <w:jc w:val="both"/>
      </w:pPr>
      <w:r>
        <w:rPr>
          <w:rFonts w:ascii="Arial" w:hAnsi="Arial" w:cs="Arial"/>
          <w:b/>
          <w:bCs/>
          <w:color w:val="000000"/>
          <w:sz w:val="18"/>
          <w:szCs w:val="18"/>
        </w:rPr>
        <w:t>IX. POGODBENA KAZEN</w:t>
      </w:r>
    </w:p>
    <w:p w14:paraId="593AB16B" w14:textId="77777777" w:rsidR="0087432F" w:rsidRDefault="0087432F" w:rsidP="0087432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87432F" w14:paraId="3A75BDF4" w14:textId="77777777" w:rsidTr="00E1122F">
        <w:tc>
          <w:tcPr>
            <w:tcW w:w="0" w:type="auto"/>
            <w:tcMar>
              <w:top w:w="0" w:type="auto"/>
              <w:bottom w:w="0" w:type="auto"/>
            </w:tcMar>
          </w:tcPr>
          <w:p w14:paraId="3BB5472A" w14:textId="77777777"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po svoji krivdi svojih pogodbenih obveznosti ne opravlja v skladu s predmetno pogodbo</w:t>
            </w:r>
            <w:r>
              <w:rPr>
                <w:rFonts w:ascii="Arial" w:hAnsi="Arial" w:cs="Arial"/>
                <w:color w:val="000000"/>
                <w:sz w:val="18"/>
                <w:szCs w:val="18"/>
              </w:rPr>
              <w:t>,</w:t>
            </w:r>
            <w:r w:rsidRPr="00352B01">
              <w:rPr>
                <w:rFonts w:ascii="Arial" w:hAnsi="Arial" w:cs="Arial"/>
                <w:color w:val="000000"/>
                <w:sz w:val="18"/>
                <w:szCs w:val="18"/>
              </w:rPr>
              <w:t xml:space="preserve"> je naročnik upravičen do pogodbene kazni v maksimalni višini 10% obračunanih del pri katerih je prišlo do kršitev. </w:t>
            </w:r>
          </w:p>
          <w:p w14:paraId="3477EDC6" w14:textId="193C9590"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 xml:space="preserve">V primeru ko izvajalec izvaja pluženje pred </w:t>
            </w:r>
            <w:r w:rsidR="00985BCE">
              <w:rPr>
                <w:rFonts w:ascii="Arial" w:hAnsi="Arial" w:cs="Arial"/>
                <w:color w:val="000000"/>
                <w:sz w:val="18"/>
                <w:szCs w:val="18"/>
              </w:rPr>
              <w:t xml:space="preserve">predpisano </w:t>
            </w:r>
            <w:r w:rsidRPr="00352B01">
              <w:rPr>
                <w:rFonts w:ascii="Arial" w:hAnsi="Arial" w:cs="Arial"/>
                <w:color w:val="000000"/>
                <w:sz w:val="18"/>
                <w:szCs w:val="18"/>
              </w:rPr>
              <w:t>količin</w:t>
            </w:r>
            <w:r w:rsidR="00985BCE">
              <w:rPr>
                <w:rFonts w:ascii="Arial" w:hAnsi="Arial" w:cs="Arial"/>
                <w:color w:val="000000"/>
                <w:sz w:val="18"/>
                <w:szCs w:val="18"/>
              </w:rPr>
              <w:t>o</w:t>
            </w:r>
            <w:r w:rsidRPr="00352B01">
              <w:rPr>
                <w:rFonts w:ascii="Arial" w:hAnsi="Arial" w:cs="Arial"/>
                <w:color w:val="000000"/>
                <w:sz w:val="18"/>
                <w:szCs w:val="18"/>
              </w:rPr>
              <w:t xml:space="preserve"> snežnih padavin za začetek pluženja,</w:t>
            </w:r>
            <w:r w:rsidR="00985BCE">
              <w:rPr>
                <w:rFonts w:ascii="Arial" w:hAnsi="Arial" w:cs="Arial"/>
                <w:color w:val="000000"/>
                <w:sz w:val="18"/>
                <w:szCs w:val="18"/>
              </w:rPr>
              <w:t xml:space="preserve"> kot izhaja iz te pogodbe oziroma razpisne dokumentacije,</w:t>
            </w:r>
            <w:r w:rsidRPr="00352B01">
              <w:rPr>
                <w:rFonts w:ascii="Arial" w:hAnsi="Arial" w:cs="Arial"/>
                <w:color w:val="000000"/>
                <w:sz w:val="18"/>
                <w:szCs w:val="18"/>
              </w:rPr>
              <w:t xml:space="preserve"> naročnik za tako izvedene storitve ne izvede plačila. </w:t>
            </w:r>
          </w:p>
          <w:p w14:paraId="77E9A4C3" w14:textId="77777777" w:rsidR="0087432F" w:rsidRPr="00352B01" w:rsidRDefault="0087432F" w:rsidP="00E1122F">
            <w:pPr>
              <w:spacing w:before="225" w:after="225"/>
              <w:jc w:val="both"/>
              <w:rPr>
                <w:rFonts w:ascii="Arial" w:hAnsi="Arial" w:cs="Arial"/>
                <w:color w:val="000000"/>
                <w:sz w:val="18"/>
                <w:szCs w:val="18"/>
              </w:rPr>
            </w:pPr>
            <w:r w:rsidRPr="00352B01">
              <w:rPr>
                <w:rFonts w:ascii="Arial" w:hAnsi="Arial" w:cs="Arial"/>
                <w:color w:val="000000"/>
                <w:sz w:val="18"/>
                <w:szCs w:val="18"/>
              </w:rPr>
              <w:t>V primeru, ko izvajalec ne upošteva predhodnega pisnega opozorila glede racionalnega posipa kamnitih zrn iz projektne naloge</w:t>
            </w:r>
            <w:r>
              <w:rPr>
                <w:rFonts w:ascii="Arial" w:hAnsi="Arial" w:cs="Arial"/>
                <w:color w:val="000000"/>
                <w:sz w:val="18"/>
                <w:szCs w:val="18"/>
              </w:rPr>
              <w:t xml:space="preserve"> v razpisni dokumentaciji</w:t>
            </w:r>
            <w:r w:rsidRPr="00352B01">
              <w:rPr>
                <w:rFonts w:ascii="Arial" w:hAnsi="Arial" w:cs="Arial"/>
                <w:color w:val="000000"/>
                <w:sz w:val="18"/>
                <w:szCs w:val="18"/>
              </w:rPr>
              <w:t xml:space="preserve">, je naročnik za storitev prekomernega posipanja zaradi zamujenega preventivnega posipanja upravičen do pogodbene kazni v maksimalni višini 25% obračunanih del pri katerih je prišlo do kršitev.  </w:t>
            </w:r>
          </w:p>
          <w:p w14:paraId="5962B2E4" w14:textId="77777777" w:rsidR="0087432F" w:rsidRDefault="0087432F" w:rsidP="00E1122F">
            <w:pPr>
              <w:spacing w:before="225" w:after="225"/>
              <w:jc w:val="both"/>
            </w:pPr>
            <w:r w:rsidRPr="00352B01">
              <w:rPr>
                <w:rFonts w:ascii="Arial" w:hAnsi="Arial" w:cs="Arial"/>
                <w:color w:val="000000"/>
                <w:sz w:val="18"/>
                <w:szCs w:val="18"/>
              </w:rPr>
              <w:t>Naročnik je upravičen zahtevati pogodbeno kazen iz prvega odstavka tega člena tudi v primeru ko v obdobju enega obračunskega obdobje prejme pet (5) utemeljenih pritožb občanov. Za predmetni n</w:t>
            </w:r>
            <w:r>
              <w:rPr>
                <w:rFonts w:ascii="Arial" w:hAnsi="Arial" w:cs="Arial"/>
                <w:color w:val="000000"/>
                <w:sz w:val="18"/>
                <w:szCs w:val="18"/>
              </w:rPr>
              <w:t>amen predstavnik naročnika iz 13</w:t>
            </w:r>
            <w:r w:rsidRPr="00352B01">
              <w:rPr>
                <w:rFonts w:ascii="Arial" w:hAnsi="Arial" w:cs="Arial"/>
                <w:color w:val="000000"/>
                <w:sz w:val="18"/>
                <w:szCs w:val="18"/>
              </w:rPr>
              <w:t>. člena te pogodbe vodi uradno evidenco o prejetih pritožbah in o vsaki prejeti pritožbi napravi uradni zaznamek ter o tem obvesti izvajalca. Izvajalec lahko v 3 dneh po prejemu obvestila izjasni o očitani pritožbi.</w:t>
            </w:r>
          </w:p>
        </w:tc>
      </w:tr>
    </w:tbl>
    <w:p w14:paraId="52050D69" w14:textId="77777777" w:rsidR="0087432F" w:rsidRDefault="0087432F" w:rsidP="0087432F">
      <w:pPr>
        <w:spacing w:before="225" w:after="225" w:line="240" w:lineRule="auto"/>
        <w:jc w:val="both"/>
      </w:pPr>
      <w:r>
        <w:rPr>
          <w:rFonts w:ascii="Arial" w:hAnsi="Arial" w:cs="Arial"/>
          <w:b/>
          <w:bCs/>
          <w:color w:val="000000"/>
          <w:sz w:val="18"/>
          <w:szCs w:val="18"/>
        </w:rPr>
        <w:t>X. ZAVAROVANJE POSLA</w:t>
      </w:r>
    </w:p>
    <w:p w14:paraId="26E051D5" w14:textId="77777777" w:rsidR="0087432F" w:rsidRDefault="0087432F" w:rsidP="0087432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7432F" w14:paraId="618F9B32" w14:textId="77777777" w:rsidTr="00E1122F">
        <w:tc>
          <w:tcPr>
            <w:tcW w:w="0" w:type="auto"/>
            <w:tcMar>
              <w:top w:w="0" w:type="auto"/>
              <w:bottom w:w="0" w:type="auto"/>
            </w:tcMar>
          </w:tcPr>
          <w:p w14:paraId="06B0264F" w14:textId="77777777" w:rsidR="0087432F" w:rsidRDefault="0087432F" w:rsidP="00E1122F">
            <w:pPr>
              <w:spacing w:before="225" w:after="225"/>
              <w:jc w:val="both"/>
            </w:pPr>
            <w:r>
              <w:rPr>
                <w:rFonts w:ascii="Arial" w:hAnsi="Arial" w:cs="Arial"/>
                <w:color w:val="000000"/>
                <w:sz w:val="18"/>
                <w:szCs w:val="18"/>
              </w:rPr>
              <w:t>ZAVAROVANJE ZA DOBRO IZVEDBO</w:t>
            </w:r>
          </w:p>
          <w:p w14:paraId="2EBA5494" w14:textId="77777777" w:rsidR="0087432F" w:rsidRDefault="0087432F" w:rsidP="00E1122F">
            <w:pPr>
              <w:spacing w:before="225" w:after="225"/>
              <w:jc w:val="both"/>
            </w:pPr>
            <w:r>
              <w:rPr>
                <w:rFonts w:ascii="Arial" w:hAnsi="Arial" w:cs="Arial"/>
                <w:color w:val="000000"/>
                <w:sz w:val="18"/>
                <w:szCs w:val="18"/>
              </w:rPr>
              <w:t>Instrument zavarovanja: _____________</w:t>
            </w:r>
          </w:p>
          <w:p w14:paraId="3D4B8E3A" w14:textId="77777777" w:rsidR="0087432F" w:rsidRDefault="0087432F" w:rsidP="00E1122F">
            <w:pPr>
              <w:spacing w:before="225" w:after="225"/>
              <w:jc w:val="both"/>
            </w:pPr>
            <w:r>
              <w:rPr>
                <w:rFonts w:ascii="Arial" w:hAnsi="Arial" w:cs="Arial"/>
                <w:color w:val="000000"/>
                <w:sz w:val="18"/>
                <w:szCs w:val="18"/>
              </w:rPr>
              <w:t>Višina zavarovanja: _____________</w:t>
            </w:r>
          </w:p>
          <w:p w14:paraId="169C2675" w14:textId="77777777" w:rsidR="0087432F" w:rsidRDefault="0087432F" w:rsidP="00E1122F">
            <w:pPr>
              <w:spacing w:before="225" w:after="225"/>
              <w:jc w:val="both"/>
            </w:pPr>
            <w:r>
              <w:rPr>
                <w:rFonts w:ascii="Arial" w:hAnsi="Arial" w:cs="Arial"/>
                <w:color w:val="000000"/>
                <w:sz w:val="18"/>
                <w:szCs w:val="18"/>
              </w:rPr>
              <w:t>Čas veljavnosti: _____________</w:t>
            </w:r>
          </w:p>
          <w:p w14:paraId="7F7C12BE" w14:textId="77777777" w:rsidR="0087432F" w:rsidRDefault="0087432F" w:rsidP="00E1122F">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E804B9"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p w14:paraId="410A173B" w14:textId="77777777" w:rsidR="0087432F" w:rsidRPr="00352B01" w:rsidRDefault="0087432F" w:rsidP="00E1122F">
            <w:pPr>
              <w:jc w:val="center"/>
            </w:pPr>
            <w:r>
              <w:rPr>
                <w:rFonts w:ascii="Arial" w:hAnsi="Arial" w:cs="Arial"/>
                <w:b/>
                <w:bCs/>
                <w:color w:val="000000"/>
                <w:sz w:val="18"/>
                <w:szCs w:val="18"/>
              </w:rPr>
              <w:t>16. člen</w:t>
            </w:r>
          </w:p>
          <w:p w14:paraId="3B2A0D19" w14:textId="77777777" w:rsidR="0087432F" w:rsidRDefault="0087432F" w:rsidP="00E1122F">
            <w:pPr>
              <w:spacing w:before="225" w:after="225"/>
              <w:jc w:val="both"/>
              <w:rPr>
                <w:rFonts w:ascii="Arial" w:hAnsi="Arial" w:cs="Arial"/>
                <w:color w:val="000000"/>
                <w:sz w:val="18"/>
                <w:szCs w:val="18"/>
              </w:rPr>
            </w:pPr>
            <w:r>
              <w:rPr>
                <w:rFonts w:ascii="Arial" w:hAnsi="Arial" w:cs="Arial"/>
                <w:color w:val="000000"/>
                <w:sz w:val="18"/>
                <w:szCs w:val="18"/>
              </w:rPr>
              <w:t>ODGOVORNOST ZA ŠKODO</w:t>
            </w:r>
          </w:p>
          <w:p w14:paraId="574549AE" w14:textId="77777777" w:rsidR="0087432F" w:rsidRPr="00352B01" w:rsidRDefault="0087432F" w:rsidP="00E1122F">
            <w:pPr>
              <w:pStyle w:val="Text"/>
              <w:rPr>
                <w:rFonts w:ascii="Arial" w:eastAsia="Arial Unicode MS" w:hAnsi="Arial" w:cs="Arial"/>
                <w:sz w:val="18"/>
                <w:szCs w:val="18"/>
              </w:rPr>
            </w:pPr>
            <w:r w:rsidRPr="00352B01">
              <w:rPr>
                <w:rFonts w:ascii="Arial" w:eastAsia="Arial Unicode MS" w:hAnsi="Arial" w:cs="Arial"/>
                <w:sz w:val="18"/>
                <w:szCs w:val="18"/>
              </w:rPr>
              <w:t xml:space="preserve">Izvajalec </w:t>
            </w:r>
            <w:r>
              <w:rPr>
                <w:rFonts w:ascii="Arial" w:eastAsia="Arial Unicode MS" w:hAnsi="Arial" w:cs="Arial"/>
                <w:sz w:val="18"/>
                <w:szCs w:val="18"/>
              </w:rPr>
              <w:t xml:space="preserve">v celoti </w:t>
            </w:r>
            <w:r w:rsidRPr="00352B01">
              <w:rPr>
                <w:rFonts w:ascii="Arial" w:eastAsia="Arial Unicode MS" w:hAnsi="Arial" w:cs="Arial"/>
                <w:sz w:val="18"/>
                <w:szCs w:val="18"/>
              </w:rPr>
              <w:t xml:space="preserve">odgovarja za škodo, ki jo sam, njegovi delavci ali podizvajalec pri svojem delu ali v zvezi z </w:t>
            </w:r>
            <w:r>
              <w:rPr>
                <w:rFonts w:ascii="Arial" w:eastAsia="Arial Unicode MS" w:hAnsi="Arial" w:cs="Arial"/>
                <w:sz w:val="18"/>
                <w:szCs w:val="18"/>
              </w:rPr>
              <w:t>storitvami</w:t>
            </w:r>
            <w:r w:rsidRPr="00352B01">
              <w:rPr>
                <w:rFonts w:ascii="Arial" w:eastAsia="Arial Unicode MS" w:hAnsi="Arial" w:cs="Arial"/>
                <w:sz w:val="18"/>
                <w:szCs w:val="18"/>
              </w:rPr>
              <w:t xml:space="preserve"> po tej pogodbi povzroči naročniku ali tretjim osebam. Vsa nastala škoda bremeni izvajalca.</w:t>
            </w:r>
          </w:p>
          <w:p w14:paraId="18286AA3" w14:textId="77777777" w:rsidR="0087432F" w:rsidRPr="00352B01" w:rsidRDefault="0087432F" w:rsidP="00E1122F">
            <w:pPr>
              <w:pStyle w:val="Text"/>
              <w:rPr>
                <w:rFonts w:ascii="Arial" w:eastAsia="Arial Unicode MS" w:hAnsi="Arial" w:cs="Arial"/>
                <w:sz w:val="18"/>
                <w:szCs w:val="18"/>
              </w:rPr>
            </w:pPr>
            <w:r w:rsidRPr="00352B01">
              <w:rPr>
                <w:rFonts w:ascii="Arial" w:eastAsia="Arial Unicode MS" w:hAnsi="Arial" w:cs="Arial"/>
                <w:sz w:val="18"/>
                <w:szCs w:val="18"/>
              </w:rPr>
              <w:t>Izvajalec prav tako odgovarja za škodo, ki jo utrpi naročnik ali tretja oseba zaradi slabe in nekvalitetne izvedbe del ali zato ker dela niso bila izvršena.</w:t>
            </w:r>
          </w:p>
        </w:tc>
      </w:tr>
    </w:tbl>
    <w:p w14:paraId="5D41BEE7" w14:textId="77777777" w:rsidR="0087432F" w:rsidRDefault="0087432F" w:rsidP="0087432F">
      <w:pPr>
        <w:spacing w:before="225" w:after="225" w:line="240" w:lineRule="auto"/>
        <w:jc w:val="both"/>
      </w:pPr>
      <w:r>
        <w:rPr>
          <w:rFonts w:ascii="Arial" w:hAnsi="Arial" w:cs="Arial"/>
          <w:b/>
          <w:bCs/>
          <w:color w:val="000000"/>
          <w:sz w:val="18"/>
          <w:szCs w:val="18"/>
        </w:rPr>
        <w:t>XI. ODSTOP OD POGODBE</w:t>
      </w:r>
    </w:p>
    <w:p w14:paraId="3E4599C8" w14:textId="77777777" w:rsidR="0087432F" w:rsidRDefault="0087432F" w:rsidP="0087432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7432F" w14:paraId="41921383" w14:textId="77777777" w:rsidTr="00E1122F">
        <w:tc>
          <w:tcPr>
            <w:tcW w:w="0" w:type="auto"/>
            <w:tcMar>
              <w:top w:w="0" w:type="auto"/>
              <w:bottom w:w="0" w:type="auto"/>
            </w:tcMar>
          </w:tcPr>
          <w:p w14:paraId="0F295CC9" w14:textId="77777777" w:rsidR="0087432F" w:rsidRDefault="0087432F" w:rsidP="00E1122F">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0D9374D" w14:textId="77777777" w:rsidR="0087432F" w:rsidRDefault="0087432F" w:rsidP="00E1122F">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87432F" w14:paraId="74E4A9F4" w14:textId="77777777" w:rsidTr="00E1122F">
              <w:tc>
                <w:tcPr>
                  <w:tcW w:w="0" w:type="auto"/>
                  <w:tcMar>
                    <w:top w:w="0" w:type="auto"/>
                    <w:bottom w:w="0" w:type="auto"/>
                  </w:tcMar>
                </w:tcPr>
                <w:p w14:paraId="682B6C39"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4E3AC15"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ne prične z izvajanjem storitev;</w:t>
                  </w:r>
                </w:p>
                <w:p w14:paraId="0D4D989E" w14:textId="77777777" w:rsidR="0087432F" w:rsidRDefault="0087432F" w:rsidP="0087432F">
                  <w:pPr>
                    <w:numPr>
                      <w:ilvl w:val="0"/>
                      <w:numId w:val="55"/>
                    </w:numPr>
                    <w:jc w:val="both"/>
                    <w:rPr>
                      <w:rFonts w:ascii="Arial" w:hAnsi="Arial" w:cs="Arial"/>
                      <w:color w:val="000000"/>
                      <w:sz w:val="18"/>
                      <w:szCs w:val="18"/>
                    </w:rPr>
                  </w:pPr>
                  <w:r>
                    <w:rPr>
                      <w:rFonts w:ascii="Arial" w:hAnsi="Arial" w:cs="Arial"/>
                      <w:color w:val="000000"/>
                      <w:sz w:val="18"/>
                      <w:szCs w:val="18"/>
                    </w:rPr>
                    <w:t>izvajalec po svoji krivdi kasni z izvajanjem storitev oziroma če ne dosega pogodbeno dogovorjene kvalitete in standardov in je ne more vzpostaviti niti v naknadno dogovorjenem roku, ki mu ga določi naročnik.</w:t>
                  </w:r>
                </w:p>
              </w:tc>
            </w:tr>
          </w:tbl>
          <w:p w14:paraId="0358FD91" w14:textId="77777777" w:rsidR="0087432F" w:rsidRDefault="0087432F" w:rsidP="00E1122F">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87432F" w14:paraId="3F2E3374" w14:textId="77777777" w:rsidTr="00E1122F">
              <w:tc>
                <w:tcPr>
                  <w:tcW w:w="0" w:type="auto"/>
                  <w:tcMar>
                    <w:top w:w="0" w:type="auto"/>
                    <w:bottom w:w="0" w:type="auto"/>
                  </w:tcMar>
                </w:tcPr>
                <w:p w14:paraId="080443F9"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6B065F3"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843E17C" w14:textId="77777777" w:rsidR="0087432F" w:rsidRDefault="0087432F" w:rsidP="0087432F">
                  <w:pPr>
                    <w:numPr>
                      <w:ilvl w:val="0"/>
                      <w:numId w:val="5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A78C813" w14:textId="77777777" w:rsidR="0087432F" w:rsidRDefault="0087432F" w:rsidP="00E1122F">
            <w:pPr>
              <w:spacing w:before="225" w:after="225"/>
              <w:jc w:val="both"/>
            </w:pPr>
            <w:r>
              <w:rPr>
                <w:rFonts w:ascii="Arial" w:hAnsi="Arial" w:cs="Arial"/>
                <w:color w:val="000000"/>
                <w:sz w:val="18"/>
                <w:szCs w:val="18"/>
              </w:rPr>
              <w:t>Odstop od pogodbe učinkuje z dnem, ko izvajalec prejme pisno izjavo naročnika o odstopu.</w:t>
            </w:r>
          </w:p>
          <w:p w14:paraId="36A06010" w14:textId="77777777" w:rsidR="0087432F" w:rsidRDefault="0087432F" w:rsidP="00E1122F">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C03704B" w14:textId="77777777" w:rsidR="0087432F" w:rsidRDefault="0087432F" w:rsidP="0087432F">
      <w:pPr>
        <w:spacing w:before="225" w:after="225" w:line="240" w:lineRule="auto"/>
        <w:jc w:val="both"/>
      </w:pPr>
      <w:r>
        <w:rPr>
          <w:rFonts w:ascii="Arial" w:hAnsi="Arial" w:cs="Arial"/>
          <w:b/>
          <w:bCs/>
          <w:color w:val="000000"/>
          <w:sz w:val="18"/>
          <w:szCs w:val="18"/>
        </w:rPr>
        <w:t>XII. SOCIALNA KLAVZULA IN RAZVEZNI POGOJ</w:t>
      </w:r>
    </w:p>
    <w:p w14:paraId="4AF7AFB5" w14:textId="77777777" w:rsidR="0087432F" w:rsidRDefault="0087432F" w:rsidP="0087432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7432F" w14:paraId="6F713688" w14:textId="77777777" w:rsidTr="00E1122F">
        <w:tc>
          <w:tcPr>
            <w:tcW w:w="0" w:type="auto"/>
            <w:tcMar>
              <w:top w:w="0" w:type="auto"/>
              <w:bottom w:w="0" w:type="auto"/>
            </w:tcMar>
          </w:tcPr>
          <w:p w14:paraId="1B1C9104" w14:textId="77777777" w:rsidR="0087432F" w:rsidRDefault="0087432F" w:rsidP="00E1122F">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1F40D43" w14:textId="77777777" w:rsidR="0087432F" w:rsidRDefault="0087432F" w:rsidP="00E1122F">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w:t>
            </w:r>
            <w:r>
              <w:rPr>
                <w:rFonts w:ascii="Arial" w:hAnsi="Arial" w:cs="Arial"/>
                <w:color w:val="000000"/>
                <w:sz w:val="18"/>
                <w:szCs w:val="18"/>
              </w:rPr>
              <w:lastRenderedPageBreak/>
              <w:t>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AAD8FC3" w14:textId="77777777" w:rsidR="0087432F" w:rsidRDefault="0087432F" w:rsidP="00E1122F">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545E1A3" w14:textId="77777777" w:rsidR="0087432F" w:rsidRDefault="0087432F" w:rsidP="0087432F">
      <w:pPr>
        <w:spacing w:before="225" w:after="225" w:line="240" w:lineRule="auto"/>
        <w:jc w:val="both"/>
      </w:pPr>
      <w:r>
        <w:rPr>
          <w:rFonts w:ascii="Arial" w:hAnsi="Arial" w:cs="Arial"/>
          <w:b/>
          <w:bCs/>
          <w:color w:val="000000"/>
          <w:sz w:val="18"/>
          <w:szCs w:val="18"/>
        </w:rPr>
        <w:t>XIII. POSLOVNA SKRIVNOST</w:t>
      </w:r>
    </w:p>
    <w:p w14:paraId="44EE0926" w14:textId="77777777" w:rsidR="0087432F" w:rsidRDefault="0087432F" w:rsidP="0087432F">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7432F" w14:paraId="01CD8DBE" w14:textId="77777777" w:rsidTr="00E1122F">
        <w:tc>
          <w:tcPr>
            <w:tcW w:w="0" w:type="auto"/>
            <w:tcMar>
              <w:top w:w="0" w:type="auto"/>
              <w:bottom w:w="0" w:type="auto"/>
            </w:tcMar>
          </w:tcPr>
          <w:p w14:paraId="7AE1D5F6" w14:textId="77777777" w:rsidR="0087432F" w:rsidRDefault="0087432F" w:rsidP="00E1122F">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4DA326E" w14:textId="77777777" w:rsidR="0087432F" w:rsidRDefault="0087432F" w:rsidP="00E1122F">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5C35517" w14:textId="77777777" w:rsidR="0087432F" w:rsidRDefault="0087432F" w:rsidP="0087432F">
      <w:pPr>
        <w:spacing w:before="225" w:after="225" w:line="240" w:lineRule="auto"/>
        <w:jc w:val="both"/>
      </w:pPr>
      <w:r>
        <w:rPr>
          <w:rFonts w:ascii="Arial" w:hAnsi="Arial" w:cs="Arial"/>
          <w:b/>
          <w:bCs/>
          <w:color w:val="000000"/>
          <w:sz w:val="18"/>
          <w:szCs w:val="18"/>
        </w:rPr>
        <w:t>XIV. REVIZIJSKA SLED</w:t>
      </w:r>
    </w:p>
    <w:p w14:paraId="71A42D7E" w14:textId="77777777" w:rsidR="0087432F" w:rsidRDefault="0087432F" w:rsidP="0087432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87432F" w14:paraId="42242665" w14:textId="77777777" w:rsidTr="00E1122F">
        <w:tc>
          <w:tcPr>
            <w:tcW w:w="0" w:type="auto"/>
            <w:tcMar>
              <w:top w:w="0" w:type="auto"/>
              <w:bottom w:w="0" w:type="auto"/>
            </w:tcMar>
          </w:tcPr>
          <w:p w14:paraId="42723F52" w14:textId="77777777" w:rsidR="0087432F" w:rsidRDefault="0087432F" w:rsidP="00E1122F">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33F41311" w14:textId="77777777" w:rsidR="0087432F" w:rsidRDefault="0087432F" w:rsidP="00E1122F">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58C4AB1" w14:textId="77777777" w:rsidR="0087432F" w:rsidRDefault="0087432F" w:rsidP="00E1122F">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621A4822" w14:textId="77777777" w:rsidR="0087432F" w:rsidRDefault="0087432F" w:rsidP="00E1122F">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54E2668" w14:textId="77777777" w:rsidR="0087432F" w:rsidRDefault="0087432F" w:rsidP="00E1122F">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FE1B685" w14:textId="77777777" w:rsidR="0087432F" w:rsidRDefault="0087432F" w:rsidP="0087432F">
      <w:pPr>
        <w:spacing w:before="225" w:after="225" w:line="240" w:lineRule="auto"/>
        <w:jc w:val="both"/>
      </w:pPr>
      <w:r>
        <w:rPr>
          <w:rFonts w:ascii="Arial" w:hAnsi="Arial" w:cs="Arial"/>
          <w:b/>
          <w:bCs/>
          <w:color w:val="000000"/>
          <w:sz w:val="18"/>
          <w:szCs w:val="18"/>
        </w:rPr>
        <w:t>XV. PROTIKORUPCIJSKA KLAVZULA</w:t>
      </w:r>
    </w:p>
    <w:p w14:paraId="1124179C" w14:textId="77777777" w:rsidR="0087432F" w:rsidRDefault="0087432F" w:rsidP="0087432F">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7432F" w14:paraId="76486311" w14:textId="77777777" w:rsidTr="00E1122F">
        <w:tc>
          <w:tcPr>
            <w:tcW w:w="0" w:type="auto"/>
            <w:tcMar>
              <w:top w:w="0" w:type="auto"/>
              <w:bottom w:w="0" w:type="auto"/>
            </w:tcMar>
          </w:tcPr>
          <w:p w14:paraId="30AA88ED" w14:textId="77777777" w:rsidR="0087432F" w:rsidRDefault="0087432F" w:rsidP="00E1122F">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87432F" w14:paraId="1002AB01" w14:textId="77777777" w:rsidTr="00E1122F">
              <w:tc>
                <w:tcPr>
                  <w:tcW w:w="0" w:type="auto"/>
                  <w:tcMar>
                    <w:top w:w="0" w:type="auto"/>
                    <w:bottom w:w="0" w:type="auto"/>
                  </w:tcMar>
                </w:tcPr>
                <w:p w14:paraId="1953A9FE"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pridobitev posla ali</w:t>
                  </w:r>
                </w:p>
                <w:p w14:paraId="39AD2A19"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334DD18"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E12BDA7" w14:textId="77777777" w:rsidR="0087432F" w:rsidRDefault="0087432F" w:rsidP="0087432F">
                  <w:pPr>
                    <w:numPr>
                      <w:ilvl w:val="0"/>
                      <w:numId w:val="57"/>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166F817" w14:textId="77777777" w:rsidR="0087432F" w:rsidRDefault="0087432F" w:rsidP="00E1122F">
            <w:pPr>
              <w:spacing w:before="225" w:after="225"/>
              <w:jc w:val="both"/>
            </w:pPr>
            <w:r>
              <w:rPr>
                <w:rFonts w:ascii="Arial" w:hAnsi="Arial" w:cs="Arial"/>
                <w:color w:val="000000"/>
                <w:sz w:val="18"/>
                <w:szCs w:val="18"/>
              </w:rPr>
              <w:t>je pogodba nična.</w:t>
            </w:r>
          </w:p>
        </w:tc>
      </w:tr>
    </w:tbl>
    <w:p w14:paraId="520D85C6" w14:textId="77777777" w:rsidR="0087432F" w:rsidRDefault="0087432F" w:rsidP="0087432F">
      <w:pPr>
        <w:spacing w:before="225" w:after="225" w:line="240" w:lineRule="auto"/>
        <w:jc w:val="both"/>
      </w:pPr>
      <w:r>
        <w:rPr>
          <w:rFonts w:ascii="Arial" w:hAnsi="Arial" w:cs="Arial"/>
          <w:b/>
          <w:bCs/>
          <w:color w:val="000000"/>
          <w:sz w:val="18"/>
          <w:szCs w:val="18"/>
        </w:rPr>
        <w:t>XVI. REŠEVANJE SPOROV</w:t>
      </w:r>
    </w:p>
    <w:p w14:paraId="6BD1EDD8" w14:textId="77777777" w:rsidR="0087432F" w:rsidRDefault="0087432F" w:rsidP="0087432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87432F" w14:paraId="2BD80506" w14:textId="77777777" w:rsidTr="00E1122F">
        <w:tc>
          <w:tcPr>
            <w:tcW w:w="0" w:type="auto"/>
            <w:tcMar>
              <w:top w:w="0" w:type="auto"/>
              <w:bottom w:w="0" w:type="auto"/>
            </w:tcMar>
          </w:tcPr>
          <w:p w14:paraId="6F9E6D67" w14:textId="77777777" w:rsidR="0087432F" w:rsidRDefault="0087432F" w:rsidP="00E1122F">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94593B8" w14:textId="77777777" w:rsidR="0087432F" w:rsidRDefault="0087432F" w:rsidP="0087432F">
      <w:pPr>
        <w:spacing w:before="225" w:after="225" w:line="240" w:lineRule="auto"/>
        <w:jc w:val="both"/>
      </w:pPr>
      <w:r>
        <w:rPr>
          <w:rFonts w:ascii="Arial" w:hAnsi="Arial" w:cs="Arial"/>
          <w:b/>
          <w:bCs/>
          <w:color w:val="000000"/>
          <w:sz w:val="18"/>
          <w:szCs w:val="18"/>
        </w:rPr>
        <w:t>XVII. KONČNE DOLOČBE</w:t>
      </w:r>
    </w:p>
    <w:p w14:paraId="1D40B9D6" w14:textId="77777777" w:rsidR="0087432F" w:rsidRDefault="0087432F" w:rsidP="0087432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7432F" w14:paraId="4219EF0C" w14:textId="77777777" w:rsidTr="00E1122F">
        <w:tc>
          <w:tcPr>
            <w:tcW w:w="0" w:type="auto"/>
            <w:tcMar>
              <w:top w:w="0" w:type="auto"/>
              <w:bottom w:w="0" w:type="auto"/>
            </w:tcMar>
          </w:tcPr>
          <w:p w14:paraId="5725FEDD" w14:textId="77777777" w:rsidR="0087432F" w:rsidRDefault="0087432F" w:rsidP="00E1122F">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67AF3FFF" w14:textId="77777777" w:rsidR="0087432F" w:rsidRDefault="0087432F" w:rsidP="00E1122F">
            <w:pPr>
              <w:spacing w:before="225" w:after="225"/>
              <w:jc w:val="both"/>
            </w:pPr>
            <w:r>
              <w:rPr>
                <w:rFonts w:ascii="Arial" w:hAnsi="Arial" w:cs="Arial"/>
                <w:color w:val="000000"/>
                <w:sz w:val="18"/>
                <w:szCs w:val="18"/>
              </w:rPr>
              <w:t>Pogodba se lahko spremeni ali dopolni s pisnim dodatkom, ki ga sprejmeta in podpišeta obe stranki.</w:t>
            </w:r>
          </w:p>
          <w:p w14:paraId="49370010" w14:textId="77777777" w:rsidR="0087432F" w:rsidRDefault="0087432F" w:rsidP="00E1122F">
            <w:pPr>
              <w:spacing w:before="225" w:after="225"/>
              <w:jc w:val="both"/>
            </w:pPr>
            <w:r>
              <w:rPr>
                <w:rFonts w:ascii="Arial" w:hAnsi="Arial" w:cs="Arial"/>
                <w:color w:val="000000"/>
                <w:sz w:val="18"/>
                <w:szCs w:val="18"/>
              </w:rPr>
              <w:t>Za razmerja, ki jih predmetna pogodba ne ureja, veljajo določbe zakona, ki ureja obligacijska razmerja.</w:t>
            </w:r>
          </w:p>
          <w:p w14:paraId="5E0A4B44" w14:textId="77777777" w:rsidR="0087432F" w:rsidRDefault="0087432F" w:rsidP="00E1122F">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BF6474B" w14:textId="77777777" w:rsidR="0087432F" w:rsidRDefault="0087432F" w:rsidP="00E1122F">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7F4814A" w14:textId="77777777" w:rsidR="0087432F" w:rsidRDefault="0087432F" w:rsidP="0087432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7432F" w14:paraId="74040941" w14:textId="77777777" w:rsidTr="00E1122F">
        <w:tc>
          <w:tcPr>
            <w:tcW w:w="0" w:type="auto"/>
            <w:tcMar>
              <w:top w:w="0" w:type="auto"/>
              <w:bottom w:w="0" w:type="auto"/>
            </w:tcMar>
          </w:tcPr>
          <w:p w14:paraId="7A10DD3B" w14:textId="77777777" w:rsidR="0087432F" w:rsidRDefault="0087432F" w:rsidP="00E1122F">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59E4074F" w14:textId="77777777" w:rsidR="0087432F" w:rsidRDefault="0087432F" w:rsidP="0087432F">
      <w:pPr>
        <w:spacing w:before="975" w:after="225" w:line="240" w:lineRule="auto"/>
        <w:jc w:val="both"/>
      </w:pPr>
      <w:r>
        <w:rPr>
          <w:rFonts w:ascii="Arial" w:hAnsi="Arial" w:cs="Arial"/>
          <w:color w:val="000000"/>
          <w:sz w:val="18"/>
          <w:szCs w:val="18"/>
        </w:rPr>
        <w:t>V/na ________________, dne ________________</w:t>
      </w:r>
    </w:p>
    <w:p w14:paraId="1BF955EA" w14:textId="77777777" w:rsidR="0087432F" w:rsidRDefault="0087432F" w:rsidP="0087432F">
      <w:pPr>
        <w:rPr>
          <w:rFonts w:ascii="Arial" w:hAnsi="Arial" w:cs="Arial"/>
          <w:b/>
          <w:bCs/>
          <w:color w:val="000000"/>
          <w:sz w:val="18"/>
          <w:szCs w:val="18"/>
        </w:rPr>
      </w:pPr>
    </w:p>
    <w:p w14:paraId="09A36381" w14:textId="4761C148" w:rsidR="00083CA0" w:rsidRDefault="00083CA0">
      <w:pPr>
        <w:spacing w:before="225" w:after="225" w:line="240" w:lineRule="auto"/>
        <w:jc w:val="both"/>
      </w:pPr>
    </w:p>
    <w:sectPr w:rsidR="00083CA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11271" w14:textId="77777777" w:rsidR="00085AE9" w:rsidRDefault="00085AE9" w:rsidP="006975C6">
      <w:pPr>
        <w:spacing w:after="0" w:line="240" w:lineRule="auto"/>
      </w:pPr>
      <w:r>
        <w:separator/>
      </w:r>
    </w:p>
  </w:endnote>
  <w:endnote w:type="continuationSeparator" w:id="0">
    <w:p w14:paraId="54AB9F42" w14:textId="77777777" w:rsidR="00085AE9" w:rsidRDefault="00085AE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CE">
    <w:altName w:val="Yu Gothic"/>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0596C" w14:textId="77777777" w:rsidR="00C143F0" w:rsidRDefault="00C143F0" w:rsidP="00C143F0">
    <w:pPr>
      <w:pStyle w:val="Footer"/>
      <w:shd w:val="clear" w:color="auto" w:fill="FFFFFF" w:themeFill="background1"/>
      <w:ind w:left="7513"/>
      <w:jc w:val="center"/>
      <w:rPr>
        <w:rFonts w:ascii="Arial" w:hAnsi="Arial" w:cs="Arial"/>
        <w:sz w:val="18"/>
        <w:szCs w:val="18"/>
      </w:rPr>
    </w:pPr>
  </w:p>
  <w:p w14:paraId="4AE33AC8" w14:textId="77777777" w:rsidR="00C143F0" w:rsidRPr="00261B06" w:rsidRDefault="00000000" w:rsidP="00C143F0">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C143F0" w:rsidRPr="00261B06">
          <w:rPr>
            <w:rFonts w:ascii="Arial" w:hAnsi="Arial" w:cs="Arial"/>
            <w:sz w:val="18"/>
            <w:szCs w:val="18"/>
          </w:rPr>
          <w:fldChar w:fldCharType="begin"/>
        </w:r>
        <w:r w:rsidR="00C143F0" w:rsidRPr="00261B06">
          <w:rPr>
            <w:rFonts w:ascii="Arial" w:hAnsi="Arial" w:cs="Arial"/>
            <w:sz w:val="18"/>
            <w:szCs w:val="18"/>
          </w:rPr>
          <w:instrText xml:space="preserve"> PAGE   \* MERGEFORMAT </w:instrText>
        </w:r>
        <w:r w:rsidR="00C143F0" w:rsidRPr="00261B06">
          <w:rPr>
            <w:rFonts w:ascii="Arial" w:hAnsi="Arial" w:cs="Arial"/>
            <w:sz w:val="18"/>
            <w:szCs w:val="18"/>
          </w:rPr>
          <w:fldChar w:fldCharType="separate"/>
        </w:r>
        <w:r w:rsidR="00C143F0">
          <w:rPr>
            <w:rFonts w:ascii="Arial" w:hAnsi="Arial" w:cs="Arial"/>
            <w:sz w:val="18"/>
            <w:szCs w:val="18"/>
          </w:rPr>
          <w:t>1</w:t>
        </w:r>
        <w:r w:rsidR="00C143F0" w:rsidRPr="00261B06">
          <w:rPr>
            <w:rFonts w:ascii="Arial" w:hAnsi="Arial" w:cs="Arial"/>
            <w:noProof/>
            <w:sz w:val="18"/>
            <w:szCs w:val="18"/>
          </w:rPr>
          <w:fldChar w:fldCharType="end"/>
        </w:r>
      </w:sdtContent>
    </w:sdt>
  </w:p>
  <w:p w14:paraId="0A52ED7E" w14:textId="24313862" w:rsidR="00C143F0" w:rsidRDefault="00C143F0" w:rsidP="00C143F0">
    <w:pPr>
      <w:pStyle w:val="Footer"/>
      <w:jc w:val="center"/>
      <w:rPr>
        <w:rFonts w:ascii="Arial" w:hAnsi="Arial" w:cs="Arial"/>
        <w:sz w:val="18"/>
        <w:szCs w:val="18"/>
      </w:rPr>
    </w:pPr>
    <w:r>
      <w:rPr>
        <w:rFonts w:ascii="Arial" w:hAnsi="Arial" w:cs="Arial"/>
        <w:sz w:val="18"/>
        <w:szCs w:val="18"/>
      </w:rPr>
      <w:t>RAZPISNA DOKUMENTACIJA</w:t>
    </w:r>
  </w:p>
  <w:p w14:paraId="2A6D9E4B" w14:textId="77777777" w:rsidR="00C143F0" w:rsidRDefault="00C143F0" w:rsidP="00C143F0">
    <w:pPr>
      <w:pStyle w:val="Footer"/>
      <w:jc w:val="center"/>
      <w:rPr>
        <w:rFonts w:ascii="Arial" w:hAnsi="Arial" w:cs="Arial"/>
        <w:sz w:val="18"/>
        <w:szCs w:val="18"/>
      </w:rPr>
    </w:pPr>
  </w:p>
  <w:p w14:paraId="07CE764B" w14:textId="5877AAF7" w:rsidR="00120518" w:rsidRPr="00C143F0" w:rsidRDefault="00C143F0" w:rsidP="00C143F0">
    <w:pPr>
      <w:pStyle w:val="Footer"/>
      <w:jc w:val="center"/>
      <w:rPr>
        <w:rFonts w:ascii="Arial" w:hAnsi="Arial" w:cs="Arial"/>
        <w:b/>
        <w:bCs/>
        <w:sz w:val="18"/>
        <w:szCs w:val="18"/>
      </w:rPr>
    </w:pPr>
    <w:r w:rsidRPr="006E31D3">
      <w:rPr>
        <w:rFonts w:ascii="Arial" w:hAnsi="Arial" w:cs="Arial"/>
        <w:b/>
        <w:sz w:val="18"/>
        <w:szCs w:val="18"/>
      </w:rPr>
      <w:t>Izbira izvajalcev storitev zimske službe v Občini Cerkno za obdobje štirih let</w:t>
    </w:r>
    <w:r w:rsidR="00BA5CC2">
      <w:rPr>
        <w:rFonts w:ascii="Arial" w:hAnsi="Arial" w:cs="Arial"/>
        <w:b/>
        <w:bCs/>
        <w:color w:val="000000"/>
        <w:sz w:val="18"/>
        <w:szCs w:val="18"/>
      </w:rPr>
      <w:t xml:space="preserve"> – ponovitev postopka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741DC"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68F84"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A65E4"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E8ABF"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B057A"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742A0"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6B721"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69DED"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24069" w14:textId="77777777" w:rsidR="00085AE9" w:rsidRDefault="00085AE9" w:rsidP="006975C6">
      <w:pPr>
        <w:spacing w:after="0" w:line="240" w:lineRule="auto"/>
      </w:pPr>
      <w:r>
        <w:separator/>
      </w:r>
    </w:p>
  </w:footnote>
  <w:footnote w:type="continuationSeparator" w:id="0">
    <w:p w14:paraId="08D57088" w14:textId="77777777" w:rsidR="00085AE9" w:rsidRDefault="00085AE9" w:rsidP="006975C6">
      <w:pPr>
        <w:spacing w:after="0" w:line="240" w:lineRule="auto"/>
      </w:pPr>
      <w:r>
        <w:continuationSeparator/>
      </w:r>
    </w:p>
  </w:footnote>
  <w:footnote w:id="1">
    <w:p w14:paraId="393099AD" w14:textId="6E717CD4" w:rsidR="00671E35" w:rsidRPr="00671E35" w:rsidRDefault="00671E35" w:rsidP="00671E35">
      <w:pPr>
        <w:pStyle w:val="FootnoteText"/>
        <w:jc w:val="both"/>
        <w:rPr>
          <w:rFonts w:ascii="Arial" w:hAnsi="Arial" w:cs="Arial"/>
          <w:i/>
          <w:iCs/>
          <w:sz w:val="18"/>
          <w:szCs w:val="18"/>
        </w:rPr>
      </w:pPr>
      <w:r w:rsidRPr="00671E35">
        <w:rPr>
          <w:rStyle w:val="FootnoteReference"/>
          <w:rFonts w:ascii="Arial" w:hAnsi="Arial" w:cs="Arial"/>
          <w:i/>
          <w:iCs/>
          <w:sz w:val="18"/>
          <w:szCs w:val="18"/>
        </w:rPr>
        <w:footnoteRef/>
      </w:r>
      <w:r w:rsidRPr="00671E35">
        <w:rPr>
          <w:rFonts w:ascii="Arial" w:hAnsi="Arial" w:cs="Arial"/>
          <w:i/>
          <w:iCs/>
          <w:sz w:val="18"/>
          <w:szCs w:val="18"/>
        </w:rPr>
        <w:t xml:space="preserve"> Pri navedbi ponudbene cene morajo ponudniki upoštevati, da posipne materiale za posipanje zagotavlja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28" w:type="dxa"/>
      <w:tblLook w:val="04A0" w:firstRow="1" w:lastRow="0" w:firstColumn="1" w:lastColumn="0" w:noHBand="0" w:noVBand="1"/>
    </w:tblPr>
    <w:tblGrid>
      <w:gridCol w:w="1254"/>
      <w:gridCol w:w="3824"/>
      <w:gridCol w:w="4250"/>
    </w:tblGrid>
    <w:tr w:rsidR="00C143F0" w:rsidRPr="006F1DA5" w14:paraId="50046215" w14:textId="77777777" w:rsidTr="00E1122F">
      <w:trPr>
        <w:trHeight w:val="912"/>
      </w:trPr>
      <w:tc>
        <w:tcPr>
          <w:tcW w:w="1254" w:type="dxa"/>
        </w:tcPr>
        <w:p w14:paraId="2C4FAC97" w14:textId="77777777" w:rsidR="00C143F0" w:rsidRPr="006F1DA5" w:rsidRDefault="00C143F0" w:rsidP="00C143F0">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1" locked="0" layoutInCell="1" allowOverlap="1" wp14:anchorId="7D00C8DC" wp14:editId="592C2F15">
                <wp:simplePos x="0" y="0"/>
                <wp:positionH relativeFrom="page">
                  <wp:posOffset>-4999</wp:posOffset>
                </wp:positionH>
                <wp:positionV relativeFrom="paragraph">
                  <wp:posOffset>-194675</wp:posOffset>
                </wp:positionV>
                <wp:extent cx="865451" cy="865451"/>
                <wp:effectExtent l="0" t="0" r="0" b="0"/>
                <wp:wrapNone/>
                <wp:docPr id="416141517" name="Picture 416141517" descr="A bird on a bra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14204" name="Picture 288514204" descr="A bird on a branch&#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67084" cy="867084"/>
                        </a:xfrm>
                        <a:prstGeom prst="rect">
                          <a:avLst/>
                        </a:prstGeom>
                      </pic:spPr>
                    </pic:pic>
                  </a:graphicData>
                </a:graphic>
                <wp14:sizeRelH relativeFrom="page">
                  <wp14:pctWidth>0</wp14:pctWidth>
                </wp14:sizeRelH>
                <wp14:sizeRelV relativeFrom="page">
                  <wp14:pctHeight>0</wp14:pctHeight>
                </wp14:sizeRelV>
              </wp:anchor>
            </w:drawing>
          </w:r>
        </w:p>
      </w:tc>
      <w:tc>
        <w:tcPr>
          <w:tcW w:w="3824" w:type="dxa"/>
        </w:tcPr>
        <w:p w14:paraId="079CDD99" w14:textId="77777777" w:rsidR="00C143F0" w:rsidRPr="006F1DA5" w:rsidRDefault="00C143F0" w:rsidP="00C143F0">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CERKNO</w:t>
          </w:r>
        </w:p>
        <w:p w14:paraId="27EDE7A9" w14:textId="77777777" w:rsidR="00C143F0" w:rsidRPr="006F1DA5" w:rsidRDefault="00C143F0" w:rsidP="00C143F0">
          <w:pPr>
            <w:pStyle w:val="Header"/>
            <w:rPr>
              <w:rFonts w:ascii="Arial" w:hAnsi="Arial" w:cs="Arial"/>
              <w:color w:val="000000" w:themeColor="text1"/>
              <w:sz w:val="16"/>
              <w:szCs w:val="16"/>
            </w:rPr>
          </w:pPr>
          <w:r w:rsidRPr="006F1DA5">
            <w:rPr>
              <w:rFonts w:ascii="Arial" w:hAnsi="Arial" w:cs="Arial"/>
              <w:color w:val="000000" w:themeColor="text1"/>
              <w:sz w:val="16"/>
              <w:szCs w:val="16"/>
            </w:rPr>
            <w:t>Bevkova ulica 009</w:t>
          </w:r>
        </w:p>
        <w:p w14:paraId="6CDD1742" w14:textId="77777777" w:rsidR="00C143F0" w:rsidRPr="006F1DA5" w:rsidRDefault="00C143F0" w:rsidP="00C143F0">
          <w:pPr>
            <w:pStyle w:val="Header"/>
            <w:rPr>
              <w:rFonts w:ascii="Arial" w:hAnsi="Arial" w:cs="Arial"/>
              <w:color w:val="000000" w:themeColor="text1"/>
              <w:sz w:val="16"/>
              <w:szCs w:val="16"/>
            </w:rPr>
          </w:pPr>
          <w:r w:rsidRPr="006F1DA5">
            <w:rPr>
              <w:rFonts w:ascii="Arial" w:hAnsi="Arial" w:cs="Arial"/>
              <w:color w:val="000000" w:themeColor="text1"/>
              <w:sz w:val="16"/>
              <w:szCs w:val="16"/>
            </w:rPr>
            <w:t>5282 CERKNO</w:t>
          </w:r>
        </w:p>
        <w:p w14:paraId="78D22926" w14:textId="77777777" w:rsidR="00C143F0" w:rsidRPr="006F1DA5" w:rsidRDefault="00C143F0" w:rsidP="00C143F0">
          <w:pPr>
            <w:pStyle w:val="Header"/>
            <w:rPr>
              <w:rFonts w:ascii="Arial" w:hAnsi="Arial" w:cs="Arial"/>
              <w:b/>
              <w:color w:val="000000" w:themeColor="text1"/>
            </w:rPr>
          </w:pPr>
          <w:r w:rsidRPr="006F1DA5">
            <w:rPr>
              <w:rFonts w:ascii="Arial" w:hAnsi="Arial" w:cs="Arial"/>
              <w:color w:val="000000" w:themeColor="text1"/>
              <w:sz w:val="16"/>
              <w:szCs w:val="16"/>
            </w:rPr>
            <w:t>Email: obcina@cerkno.si</w:t>
          </w:r>
        </w:p>
      </w:tc>
      <w:tc>
        <w:tcPr>
          <w:tcW w:w="4250" w:type="dxa"/>
        </w:tcPr>
        <w:p w14:paraId="31817F7B" w14:textId="77777777" w:rsidR="00C143F0" w:rsidRPr="006F1DA5" w:rsidRDefault="00C143F0" w:rsidP="00C143F0">
          <w:pPr>
            <w:pStyle w:val="Header"/>
            <w:rPr>
              <w:rFonts w:ascii="Arial" w:hAnsi="Arial" w:cs="Arial"/>
              <w:b/>
              <w:color w:val="000000" w:themeColor="text1"/>
            </w:rPr>
          </w:pPr>
        </w:p>
      </w:tc>
    </w:tr>
  </w:tbl>
  <w:p w14:paraId="1B1B90DA" w14:textId="77777777" w:rsidR="00120518" w:rsidRPr="00C143F0" w:rsidRDefault="00120518" w:rsidP="00C14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17BD0"/>
    <w:multiLevelType w:val="hybridMultilevel"/>
    <w:tmpl w:val="3E7447E6"/>
    <w:lvl w:ilvl="0" w:tplc="B13AADA0">
      <w:start w:val="1"/>
      <w:numFmt w:val="bullet"/>
      <w:lvlText w:val=""/>
      <w:lvlJc w:val="left"/>
      <w:pPr>
        <w:ind w:left="720" w:hanging="360"/>
      </w:pPr>
      <w:rPr>
        <w:rFonts w:ascii="Symbol" w:hAnsi="Symbol" w:cs="Symbol" w:hint="default"/>
        <w:sz w:val="18"/>
        <w:szCs w:val="18"/>
      </w:rPr>
    </w:lvl>
    <w:lvl w:ilvl="1" w:tplc="48683680">
      <w:start w:val="1"/>
      <w:numFmt w:val="bullet"/>
      <w:lvlText w:val="o"/>
      <w:lvlJc w:val="left"/>
      <w:pPr>
        <w:ind w:left="1440" w:hanging="360"/>
      </w:pPr>
      <w:rPr>
        <w:rFonts w:ascii="Courier New" w:hAnsi="Courier New" w:cs="Courier New" w:hint="default"/>
      </w:rPr>
    </w:lvl>
    <w:lvl w:ilvl="2" w:tplc="31CA8132">
      <w:start w:val="1"/>
      <w:numFmt w:val="bullet"/>
      <w:lvlText w:val=""/>
      <w:lvlJc w:val="left"/>
      <w:pPr>
        <w:ind w:left="2160" w:hanging="360"/>
      </w:pPr>
      <w:rPr>
        <w:rFonts w:ascii="Wingdings" w:hAnsi="Wingdings" w:cs="Wingdings" w:hint="default"/>
      </w:rPr>
    </w:lvl>
    <w:lvl w:ilvl="3" w:tplc="C6FE79BE">
      <w:start w:val="1"/>
      <w:numFmt w:val="bullet"/>
      <w:lvlText w:val=""/>
      <w:lvlJc w:val="left"/>
      <w:pPr>
        <w:ind w:left="2880" w:hanging="360"/>
      </w:pPr>
      <w:rPr>
        <w:rFonts w:ascii="Symbol" w:hAnsi="Symbol" w:cs="Symbol" w:hint="default"/>
      </w:rPr>
    </w:lvl>
    <w:lvl w:ilvl="4" w:tplc="CB109E00">
      <w:start w:val="1"/>
      <w:numFmt w:val="bullet"/>
      <w:lvlText w:val="o"/>
      <w:lvlJc w:val="left"/>
      <w:pPr>
        <w:ind w:left="3600" w:hanging="360"/>
      </w:pPr>
      <w:rPr>
        <w:rFonts w:ascii="Courier New" w:hAnsi="Courier New" w:cs="Courier New" w:hint="default"/>
      </w:rPr>
    </w:lvl>
    <w:lvl w:ilvl="5" w:tplc="CB82DD9C">
      <w:start w:val="1"/>
      <w:numFmt w:val="bullet"/>
      <w:lvlText w:val=""/>
      <w:lvlJc w:val="left"/>
      <w:pPr>
        <w:ind w:left="4320" w:hanging="360"/>
      </w:pPr>
      <w:rPr>
        <w:rFonts w:ascii="Wingdings" w:hAnsi="Wingdings" w:cs="Wingdings" w:hint="default"/>
      </w:rPr>
    </w:lvl>
    <w:lvl w:ilvl="6" w:tplc="4E3CBC2E">
      <w:start w:val="1"/>
      <w:numFmt w:val="bullet"/>
      <w:lvlText w:val=""/>
      <w:lvlJc w:val="left"/>
      <w:pPr>
        <w:ind w:left="5040" w:hanging="360"/>
      </w:pPr>
      <w:rPr>
        <w:rFonts w:ascii="Symbol" w:hAnsi="Symbol" w:cs="Symbol" w:hint="default"/>
      </w:rPr>
    </w:lvl>
    <w:lvl w:ilvl="7" w:tplc="B436F422">
      <w:start w:val="1"/>
      <w:numFmt w:val="bullet"/>
      <w:lvlText w:val="o"/>
      <w:lvlJc w:val="left"/>
      <w:pPr>
        <w:ind w:left="5760" w:hanging="360"/>
      </w:pPr>
      <w:rPr>
        <w:rFonts w:ascii="Courier New" w:hAnsi="Courier New" w:cs="Courier New" w:hint="default"/>
      </w:rPr>
    </w:lvl>
    <w:lvl w:ilvl="8" w:tplc="7D2A3B64">
      <w:start w:val="1"/>
      <w:numFmt w:val="bullet"/>
      <w:lvlText w:val=""/>
      <w:lvlJc w:val="left"/>
      <w:pPr>
        <w:ind w:left="6480" w:hanging="360"/>
      </w:pPr>
      <w:rPr>
        <w:rFonts w:ascii="Wingdings" w:hAnsi="Wingdings" w:cs="Wingdings" w:hint="default"/>
      </w:rPr>
    </w:lvl>
  </w:abstractNum>
  <w:abstractNum w:abstractNumId="1" w15:restartNumberingAfterBreak="0">
    <w:nsid w:val="06F808F2"/>
    <w:multiLevelType w:val="hybridMultilevel"/>
    <w:tmpl w:val="9C5E28D2"/>
    <w:lvl w:ilvl="0" w:tplc="8D2422B2">
      <w:start w:val="1"/>
      <w:numFmt w:val="bullet"/>
      <w:lvlText w:val=""/>
      <w:lvlJc w:val="left"/>
      <w:pPr>
        <w:ind w:left="720" w:hanging="360"/>
      </w:pPr>
      <w:rPr>
        <w:rFonts w:ascii="Symbol" w:hAnsi="Symbol" w:cs="Symbol" w:hint="default"/>
        <w:sz w:val="18"/>
        <w:szCs w:val="18"/>
      </w:rPr>
    </w:lvl>
    <w:lvl w:ilvl="1" w:tplc="5B08DC0A">
      <w:start w:val="1"/>
      <w:numFmt w:val="bullet"/>
      <w:lvlText w:val="o"/>
      <w:lvlJc w:val="left"/>
      <w:pPr>
        <w:ind w:left="1440" w:hanging="360"/>
      </w:pPr>
      <w:rPr>
        <w:rFonts w:ascii="Courier New" w:hAnsi="Courier New" w:cs="Courier New" w:hint="default"/>
      </w:rPr>
    </w:lvl>
    <w:lvl w:ilvl="2" w:tplc="1CFE9E2E">
      <w:start w:val="1"/>
      <w:numFmt w:val="bullet"/>
      <w:lvlText w:val=""/>
      <w:lvlJc w:val="left"/>
      <w:pPr>
        <w:ind w:left="2160" w:hanging="360"/>
      </w:pPr>
      <w:rPr>
        <w:rFonts w:ascii="Wingdings" w:hAnsi="Wingdings" w:cs="Wingdings" w:hint="default"/>
      </w:rPr>
    </w:lvl>
    <w:lvl w:ilvl="3" w:tplc="D52A33A4">
      <w:start w:val="1"/>
      <w:numFmt w:val="bullet"/>
      <w:lvlText w:val=""/>
      <w:lvlJc w:val="left"/>
      <w:pPr>
        <w:ind w:left="2880" w:hanging="360"/>
      </w:pPr>
      <w:rPr>
        <w:rFonts w:ascii="Symbol" w:hAnsi="Symbol" w:cs="Symbol" w:hint="default"/>
      </w:rPr>
    </w:lvl>
    <w:lvl w:ilvl="4" w:tplc="90F69636">
      <w:start w:val="1"/>
      <w:numFmt w:val="bullet"/>
      <w:lvlText w:val="o"/>
      <w:lvlJc w:val="left"/>
      <w:pPr>
        <w:ind w:left="3600" w:hanging="360"/>
      </w:pPr>
      <w:rPr>
        <w:rFonts w:ascii="Courier New" w:hAnsi="Courier New" w:cs="Courier New" w:hint="default"/>
      </w:rPr>
    </w:lvl>
    <w:lvl w:ilvl="5" w:tplc="33D009C6">
      <w:start w:val="1"/>
      <w:numFmt w:val="bullet"/>
      <w:lvlText w:val=""/>
      <w:lvlJc w:val="left"/>
      <w:pPr>
        <w:ind w:left="4320" w:hanging="360"/>
      </w:pPr>
      <w:rPr>
        <w:rFonts w:ascii="Wingdings" w:hAnsi="Wingdings" w:cs="Wingdings" w:hint="default"/>
      </w:rPr>
    </w:lvl>
    <w:lvl w:ilvl="6" w:tplc="66D0A248">
      <w:start w:val="1"/>
      <w:numFmt w:val="bullet"/>
      <w:lvlText w:val=""/>
      <w:lvlJc w:val="left"/>
      <w:pPr>
        <w:ind w:left="5040" w:hanging="360"/>
      </w:pPr>
      <w:rPr>
        <w:rFonts w:ascii="Symbol" w:hAnsi="Symbol" w:cs="Symbol" w:hint="default"/>
      </w:rPr>
    </w:lvl>
    <w:lvl w:ilvl="7" w:tplc="3FC84032">
      <w:start w:val="1"/>
      <w:numFmt w:val="bullet"/>
      <w:lvlText w:val="o"/>
      <w:lvlJc w:val="left"/>
      <w:pPr>
        <w:ind w:left="5760" w:hanging="360"/>
      </w:pPr>
      <w:rPr>
        <w:rFonts w:ascii="Courier New" w:hAnsi="Courier New" w:cs="Courier New" w:hint="default"/>
      </w:rPr>
    </w:lvl>
    <w:lvl w:ilvl="8" w:tplc="38160210">
      <w:start w:val="1"/>
      <w:numFmt w:val="bullet"/>
      <w:lvlText w:val=""/>
      <w:lvlJc w:val="left"/>
      <w:pPr>
        <w:ind w:left="6480" w:hanging="360"/>
      </w:pPr>
      <w:rPr>
        <w:rFonts w:ascii="Wingdings" w:hAnsi="Wingdings" w:cs="Wingdings" w:hint="default"/>
      </w:rPr>
    </w:lvl>
  </w:abstractNum>
  <w:abstractNum w:abstractNumId="2" w15:restartNumberingAfterBreak="0">
    <w:nsid w:val="09244B3C"/>
    <w:multiLevelType w:val="hybridMultilevel"/>
    <w:tmpl w:val="1D1C118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C79C1"/>
    <w:multiLevelType w:val="hybridMultilevel"/>
    <w:tmpl w:val="5156D90A"/>
    <w:lvl w:ilvl="0" w:tplc="FCE47D7C">
      <w:start w:val="1"/>
      <w:numFmt w:val="bullet"/>
      <w:lvlText w:val=""/>
      <w:lvlJc w:val="left"/>
      <w:pPr>
        <w:ind w:left="720" w:hanging="360"/>
      </w:pPr>
      <w:rPr>
        <w:rFonts w:ascii="Symbol" w:hAnsi="Symbol" w:cs="Symbol" w:hint="default"/>
        <w:sz w:val="18"/>
        <w:szCs w:val="18"/>
      </w:rPr>
    </w:lvl>
    <w:lvl w:ilvl="1" w:tplc="93803538">
      <w:start w:val="1"/>
      <w:numFmt w:val="bullet"/>
      <w:lvlText w:val="o"/>
      <w:lvlJc w:val="left"/>
      <w:pPr>
        <w:ind w:left="1440" w:hanging="360"/>
      </w:pPr>
      <w:rPr>
        <w:rFonts w:ascii="Courier New" w:hAnsi="Courier New" w:cs="Courier New" w:hint="default"/>
      </w:rPr>
    </w:lvl>
    <w:lvl w:ilvl="2" w:tplc="25685738">
      <w:start w:val="1"/>
      <w:numFmt w:val="bullet"/>
      <w:lvlText w:val=""/>
      <w:lvlJc w:val="left"/>
      <w:pPr>
        <w:ind w:left="2160" w:hanging="360"/>
      </w:pPr>
      <w:rPr>
        <w:rFonts w:ascii="Wingdings" w:hAnsi="Wingdings" w:cs="Wingdings" w:hint="default"/>
      </w:rPr>
    </w:lvl>
    <w:lvl w:ilvl="3" w:tplc="97145A1C">
      <w:start w:val="1"/>
      <w:numFmt w:val="bullet"/>
      <w:lvlText w:val=""/>
      <w:lvlJc w:val="left"/>
      <w:pPr>
        <w:ind w:left="2880" w:hanging="360"/>
      </w:pPr>
      <w:rPr>
        <w:rFonts w:ascii="Symbol" w:hAnsi="Symbol" w:cs="Symbol" w:hint="default"/>
      </w:rPr>
    </w:lvl>
    <w:lvl w:ilvl="4" w:tplc="759AF270">
      <w:start w:val="1"/>
      <w:numFmt w:val="bullet"/>
      <w:lvlText w:val="o"/>
      <w:lvlJc w:val="left"/>
      <w:pPr>
        <w:ind w:left="3600" w:hanging="360"/>
      </w:pPr>
      <w:rPr>
        <w:rFonts w:ascii="Courier New" w:hAnsi="Courier New" w:cs="Courier New" w:hint="default"/>
      </w:rPr>
    </w:lvl>
    <w:lvl w:ilvl="5" w:tplc="62E09CC8">
      <w:start w:val="1"/>
      <w:numFmt w:val="bullet"/>
      <w:lvlText w:val=""/>
      <w:lvlJc w:val="left"/>
      <w:pPr>
        <w:ind w:left="4320" w:hanging="360"/>
      </w:pPr>
      <w:rPr>
        <w:rFonts w:ascii="Wingdings" w:hAnsi="Wingdings" w:cs="Wingdings" w:hint="default"/>
      </w:rPr>
    </w:lvl>
    <w:lvl w:ilvl="6" w:tplc="0CA448FC">
      <w:start w:val="1"/>
      <w:numFmt w:val="bullet"/>
      <w:lvlText w:val=""/>
      <w:lvlJc w:val="left"/>
      <w:pPr>
        <w:ind w:left="5040" w:hanging="360"/>
      </w:pPr>
      <w:rPr>
        <w:rFonts w:ascii="Symbol" w:hAnsi="Symbol" w:cs="Symbol" w:hint="default"/>
      </w:rPr>
    </w:lvl>
    <w:lvl w:ilvl="7" w:tplc="6B90F08A">
      <w:start w:val="1"/>
      <w:numFmt w:val="bullet"/>
      <w:lvlText w:val="o"/>
      <w:lvlJc w:val="left"/>
      <w:pPr>
        <w:ind w:left="5760" w:hanging="360"/>
      </w:pPr>
      <w:rPr>
        <w:rFonts w:ascii="Courier New" w:hAnsi="Courier New" w:cs="Courier New" w:hint="default"/>
      </w:rPr>
    </w:lvl>
    <w:lvl w:ilvl="8" w:tplc="9A308A7E">
      <w:start w:val="1"/>
      <w:numFmt w:val="bullet"/>
      <w:lvlText w:val=""/>
      <w:lvlJc w:val="left"/>
      <w:pPr>
        <w:ind w:left="6480" w:hanging="360"/>
      </w:pPr>
      <w:rPr>
        <w:rFonts w:ascii="Wingdings" w:hAnsi="Wingdings" w:cs="Wingdings" w:hint="default"/>
      </w:rPr>
    </w:lvl>
  </w:abstractNum>
  <w:abstractNum w:abstractNumId="4" w15:restartNumberingAfterBreak="0">
    <w:nsid w:val="0A1A38B2"/>
    <w:multiLevelType w:val="hybridMultilevel"/>
    <w:tmpl w:val="7D942D66"/>
    <w:lvl w:ilvl="0" w:tplc="3044189A">
      <w:start w:val="1"/>
      <w:numFmt w:val="bullet"/>
      <w:lvlText w:val=""/>
      <w:lvlJc w:val="left"/>
      <w:pPr>
        <w:ind w:left="720" w:hanging="360"/>
      </w:pPr>
      <w:rPr>
        <w:rFonts w:ascii="Symbol" w:hAnsi="Symbol" w:cs="Symbol" w:hint="default"/>
        <w:sz w:val="18"/>
        <w:szCs w:val="18"/>
      </w:rPr>
    </w:lvl>
    <w:lvl w:ilvl="1" w:tplc="0A4C5FBE">
      <w:start w:val="1"/>
      <w:numFmt w:val="bullet"/>
      <w:lvlText w:val="o"/>
      <w:lvlJc w:val="left"/>
      <w:pPr>
        <w:ind w:left="1440" w:hanging="360"/>
      </w:pPr>
      <w:rPr>
        <w:rFonts w:ascii="Courier New" w:hAnsi="Courier New" w:cs="Courier New" w:hint="default"/>
      </w:rPr>
    </w:lvl>
    <w:lvl w:ilvl="2" w:tplc="6414EEE8">
      <w:start w:val="1"/>
      <w:numFmt w:val="bullet"/>
      <w:lvlText w:val=""/>
      <w:lvlJc w:val="left"/>
      <w:pPr>
        <w:ind w:left="2160" w:hanging="360"/>
      </w:pPr>
      <w:rPr>
        <w:rFonts w:ascii="Wingdings" w:hAnsi="Wingdings" w:cs="Wingdings" w:hint="default"/>
      </w:rPr>
    </w:lvl>
    <w:lvl w:ilvl="3" w:tplc="E86862A4">
      <w:start w:val="1"/>
      <w:numFmt w:val="bullet"/>
      <w:lvlText w:val=""/>
      <w:lvlJc w:val="left"/>
      <w:pPr>
        <w:ind w:left="2880" w:hanging="360"/>
      </w:pPr>
      <w:rPr>
        <w:rFonts w:ascii="Symbol" w:hAnsi="Symbol" w:cs="Symbol" w:hint="default"/>
      </w:rPr>
    </w:lvl>
    <w:lvl w:ilvl="4" w:tplc="CD302BCA">
      <w:start w:val="1"/>
      <w:numFmt w:val="bullet"/>
      <w:lvlText w:val="o"/>
      <w:lvlJc w:val="left"/>
      <w:pPr>
        <w:ind w:left="3600" w:hanging="360"/>
      </w:pPr>
      <w:rPr>
        <w:rFonts w:ascii="Courier New" w:hAnsi="Courier New" w:cs="Courier New" w:hint="default"/>
      </w:rPr>
    </w:lvl>
    <w:lvl w:ilvl="5" w:tplc="35963222">
      <w:start w:val="1"/>
      <w:numFmt w:val="bullet"/>
      <w:lvlText w:val=""/>
      <w:lvlJc w:val="left"/>
      <w:pPr>
        <w:ind w:left="4320" w:hanging="360"/>
      </w:pPr>
      <w:rPr>
        <w:rFonts w:ascii="Wingdings" w:hAnsi="Wingdings" w:cs="Wingdings" w:hint="default"/>
      </w:rPr>
    </w:lvl>
    <w:lvl w:ilvl="6" w:tplc="99B067DC">
      <w:start w:val="1"/>
      <w:numFmt w:val="bullet"/>
      <w:lvlText w:val=""/>
      <w:lvlJc w:val="left"/>
      <w:pPr>
        <w:ind w:left="5040" w:hanging="360"/>
      </w:pPr>
      <w:rPr>
        <w:rFonts w:ascii="Symbol" w:hAnsi="Symbol" w:cs="Symbol" w:hint="default"/>
      </w:rPr>
    </w:lvl>
    <w:lvl w:ilvl="7" w:tplc="016603C4">
      <w:start w:val="1"/>
      <w:numFmt w:val="bullet"/>
      <w:lvlText w:val="o"/>
      <w:lvlJc w:val="left"/>
      <w:pPr>
        <w:ind w:left="5760" w:hanging="360"/>
      </w:pPr>
      <w:rPr>
        <w:rFonts w:ascii="Courier New" w:hAnsi="Courier New" w:cs="Courier New" w:hint="default"/>
      </w:rPr>
    </w:lvl>
    <w:lvl w:ilvl="8" w:tplc="E0083E38">
      <w:start w:val="1"/>
      <w:numFmt w:val="bullet"/>
      <w:lvlText w:val=""/>
      <w:lvlJc w:val="left"/>
      <w:pPr>
        <w:ind w:left="6480" w:hanging="360"/>
      </w:pPr>
      <w:rPr>
        <w:rFonts w:ascii="Wingdings" w:hAnsi="Wingdings" w:cs="Wingdings" w:hint="default"/>
      </w:rPr>
    </w:lvl>
  </w:abstractNum>
  <w:abstractNum w:abstractNumId="5" w15:restartNumberingAfterBreak="0">
    <w:nsid w:val="0A213D0A"/>
    <w:multiLevelType w:val="hybridMultilevel"/>
    <w:tmpl w:val="E30CF2EA"/>
    <w:lvl w:ilvl="0" w:tplc="7A08265E">
      <w:start w:val="1"/>
      <w:numFmt w:val="bullet"/>
      <w:lvlText w:val=""/>
      <w:lvlJc w:val="left"/>
      <w:pPr>
        <w:ind w:left="720" w:hanging="360"/>
      </w:pPr>
      <w:rPr>
        <w:rFonts w:ascii="Symbol" w:hAnsi="Symbol" w:cs="Symbol" w:hint="default"/>
        <w:sz w:val="18"/>
        <w:szCs w:val="18"/>
      </w:rPr>
    </w:lvl>
    <w:lvl w:ilvl="1" w:tplc="678E351C">
      <w:start w:val="1"/>
      <w:numFmt w:val="bullet"/>
      <w:lvlText w:val="o"/>
      <w:lvlJc w:val="left"/>
      <w:pPr>
        <w:ind w:left="1440" w:hanging="360"/>
      </w:pPr>
      <w:rPr>
        <w:rFonts w:ascii="Courier New" w:hAnsi="Courier New" w:cs="Courier New" w:hint="default"/>
      </w:rPr>
    </w:lvl>
    <w:lvl w:ilvl="2" w:tplc="D3144E62">
      <w:start w:val="1"/>
      <w:numFmt w:val="bullet"/>
      <w:lvlText w:val=""/>
      <w:lvlJc w:val="left"/>
      <w:pPr>
        <w:ind w:left="2160" w:hanging="360"/>
      </w:pPr>
      <w:rPr>
        <w:rFonts w:ascii="Wingdings" w:hAnsi="Wingdings" w:cs="Wingdings" w:hint="default"/>
      </w:rPr>
    </w:lvl>
    <w:lvl w:ilvl="3" w:tplc="583EC8CC">
      <w:start w:val="1"/>
      <w:numFmt w:val="bullet"/>
      <w:lvlText w:val=""/>
      <w:lvlJc w:val="left"/>
      <w:pPr>
        <w:ind w:left="2880" w:hanging="360"/>
      </w:pPr>
      <w:rPr>
        <w:rFonts w:ascii="Symbol" w:hAnsi="Symbol" w:cs="Symbol" w:hint="default"/>
      </w:rPr>
    </w:lvl>
    <w:lvl w:ilvl="4" w:tplc="ECBEE982">
      <w:start w:val="1"/>
      <w:numFmt w:val="bullet"/>
      <w:lvlText w:val="o"/>
      <w:lvlJc w:val="left"/>
      <w:pPr>
        <w:ind w:left="3600" w:hanging="360"/>
      </w:pPr>
      <w:rPr>
        <w:rFonts w:ascii="Courier New" w:hAnsi="Courier New" w:cs="Courier New" w:hint="default"/>
      </w:rPr>
    </w:lvl>
    <w:lvl w:ilvl="5" w:tplc="A54CE3BA">
      <w:start w:val="1"/>
      <w:numFmt w:val="bullet"/>
      <w:lvlText w:val=""/>
      <w:lvlJc w:val="left"/>
      <w:pPr>
        <w:ind w:left="4320" w:hanging="360"/>
      </w:pPr>
      <w:rPr>
        <w:rFonts w:ascii="Wingdings" w:hAnsi="Wingdings" w:cs="Wingdings" w:hint="default"/>
      </w:rPr>
    </w:lvl>
    <w:lvl w:ilvl="6" w:tplc="FFBC8E3C">
      <w:start w:val="1"/>
      <w:numFmt w:val="bullet"/>
      <w:lvlText w:val=""/>
      <w:lvlJc w:val="left"/>
      <w:pPr>
        <w:ind w:left="5040" w:hanging="360"/>
      </w:pPr>
      <w:rPr>
        <w:rFonts w:ascii="Symbol" w:hAnsi="Symbol" w:cs="Symbol" w:hint="default"/>
      </w:rPr>
    </w:lvl>
    <w:lvl w:ilvl="7" w:tplc="392E0D54">
      <w:start w:val="1"/>
      <w:numFmt w:val="bullet"/>
      <w:lvlText w:val="o"/>
      <w:lvlJc w:val="left"/>
      <w:pPr>
        <w:ind w:left="5760" w:hanging="360"/>
      </w:pPr>
      <w:rPr>
        <w:rFonts w:ascii="Courier New" w:hAnsi="Courier New" w:cs="Courier New" w:hint="default"/>
      </w:rPr>
    </w:lvl>
    <w:lvl w:ilvl="8" w:tplc="9140EC92">
      <w:start w:val="1"/>
      <w:numFmt w:val="bullet"/>
      <w:lvlText w:val=""/>
      <w:lvlJc w:val="left"/>
      <w:pPr>
        <w:ind w:left="6480" w:hanging="360"/>
      </w:pPr>
      <w:rPr>
        <w:rFonts w:ascii="Wingdings" w:hAnsi="Wingdings" w:cs="Wingdings" w:hint="default"/>
      </w:rPr>
    </w:lvl>
  </w:abstractNum>
  <w:abstractNum w:abstractNumId="6" w15:restartNumberingAfterBreak="0">
    <w:nsid w:val="0B3F29A1"/>
    <w:multiLevelType w:val="hybridMultilevel"/>
    <w:tmpl w:val="6A968B7E"/>
    <w:lvl w:ilvl="0" w:tplc="EF149A58">
      <w:start w:val="1"/>
      <w:numFmt w:val="bullet"/>
      <w:lvlText w:val=""/>
      <w:lvlJc w:val="left"/>
      <w:pPr>
        <w:ind w:left="720" w:hanging="360"/>
      </w:pPr>
      <w:rPr>
        <w:rFonts w:ascii="Symbol" w:hAnsi="Symbol" w:cs="Symbol" w:hint="default"/>
        <w:sz w:val="18"/>
        <w:szCs w:val="18"/>
      </w:rPr>
    </w:lvl>
    <w:lvl w:ilvl="1" w:tplc="BF0241E8">
      <w:start w:val="1"/>
      <w:numFmt w:val="bullet"/>
      <w:lvlText w:val="o"/>
      <w:lvlJc w:val="left"/>
      <w:pPr>
        <w:ind w:left="1440" w:hanging="360"/>
      </w:pPr>
      <w:rPr>
        <w:rFonts w:ascii="Courier New" w:hAnsi="Courier New" w:cs="Courier New" w:hint="default"/>
      </w:rPr>
    </w:lvl>
    <w:lvl w:ilvl="2" w:tplc="D6D6642C">
      <w:start w:val="1"/>
      <w:numFmt w:val="bullet"/>
      <w:lvlText w:val=""/>
      <w:lvlJc w:val="left"/>
      <w:pPr>
        <w:ind w:left="2160" w:hanging="360"/>
      </w:pPr>
      <w:rPr>
        <w:rFonts w:ascii="Wingdings" w:hAnsi="Wingdings" w:cs="Wingdings" w:hint="default"/>
      </w:rPr>
    </w:lvl>
    <w:lvl w:ilvl="3" w:tplc="58507F96">
      <w:start w:val="1"/>
      <w:numFmt w:val="bullet"/>
      <w:lvlText w:val=""/>
      <w:lvlJc w:val="left"/>
      <w:pPr>
        <w:ind w:left="2880" w:hanging="360"/>
      </w:pPr>
      <w:rPr>
        <w:rFonts w:ascii="Symbol" w:hAnsi="Symbol" w:cs="Symbol" w:hint="default"/>
      </w:rPr>
    </w:lvl>
    <w:lvl w:ilvl="4" w:tplc="2676EDE6">
      <w:start w:val="1"/>
      <w:numFmt w:val="bullet"/>
      <w:lvlText w:val="o"/>
      <w:lvlJc w:val="left"/>
      <w:pPr>
        <w:ind w:left="3600" w:hanging="360"/>
      </w:pPr>
      <w:rPr>
        <w:rFonts w:ascii="Courier New" w:hAnsi="Courier New" w:cs="Courier New" w:hint="default"/>
      </w:rPr>
    </w:lvl>
    <w:lvl w:ilvl="5" w:tplc="58C874DA">
      <w:start w:val="1"/>
      <w:numFmt w:val="bullet"/>
      <w:lvlText w:val=""/>
      <w:lvlJc w:val="left"/>
      <w:pPr>
        <w:ind w:left="4320" w:hanging="360"/>
      </w:pPr>
      <w:rPr>
        <w:rFonts w:ascii="Wingdings" w:hAnsi="Wingdings" w:cs="Wingdings" w:hint="default"/>
      </w:rPr>
    </w:lvl>
    <w:lvl w:ilvl="6" w:tplc="45BCA282">
      <w:start w:val="1"/>
      <w:numFmt w:val="bullet"/>
      <w:lvlText w:val=""/>
      <w:lvlJc w:val="left"/>
      <w:pPr>
        <w:ind w:left="5040" w:hanging="360"/>
      </w:pPr>
      <w:rPr>
        <w:rFonts w:ascii="Symbol" w:hAnsi="Symbol" w:cs="Symbol" w:hint="default"/>
      </w:rPr>
    </w:lvl>
    <w:lvl w:ilvl="7" w:tplc="BEA07FA6">
      <w:start w:val="1"/>
      <w:numFmt w:val="bullet"/>
      <w:lvlText w:val="o"/>
      <w:lvlJc w:val="left"/>
      <w:pPr>
        <w:ind w:left="5760" w:hanging="360"/>
      </w:pPr>
      <w:rPr>
        <w:rFonts w:ascii="Courier New" w:hAnsi="Courier New" w:cs="Courier New" w:hint="default"/>
      </w:rPr>
    </w:lvl>
    <w:lvl w:ilvl="8" w:tplc="825A3EB8">
      <w:start w:val="1"/>
      <w:numFmt w:val="bullet"/>
      <w:lvlText w:val=""/>
      <w:lvlJc w:val="left"/>
      <w:pPr>
        <w:ind w:left="6480" w:hanging="360"/>
      </w:pPr>
      <w:rPr>
        <w:rFonts w:ascii="Wingdings" w:hAnsi="Wingdings" w:cs="Wingdings" w:hint="default"/>
      </w:rPr>
    </w:lvl>
  </w:abstractNum>
  <w:abstractNum w:abstractNumId="7" w15:restartNumberingAfterBreak="0">
    <w:nsid w:val="0C07259C"/>
    <w:multiLevelType w:val="hybridMultilevel"/>
    <w:tmpl w:val="19F4243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11CB3"/>
    <w:multiLevelType w:val="hybridMultilevel"/>
    <w:tmpl w:val="4EC0A9A6"/>
    <w:lvl w:ilvl="0" w:tplc="67E067FE">
      <w:start w:val="1"/>
      <w:numFmt w:val="bullet"/>
      <w:lvlText w:val="-"/>
      <w:lvlJc w:val="left"/>
      <w:pPr>
        <w:ind w:left="720" w:hanging="360"/>
      </w:pPr>
      <w:rPr>
        <w:rFonts w:ascii="Calibri" w:hAnsi="Calibri"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D60F13"/>
    <w:multiLevelType w:val="hybridMultilevel"/>
    <w:tmpl w:val="2A882F48"/>
    <w:lvl w:ilvl="0" w:tplc="59D24C1C">
      <w:start w:val="1"/>
      <w:numFmt w:val="bullet"/>
      <w:lvlText w:val=""/>
      <w:lvlJc w:val="left"/>
      <w:pPr>
        <w:ind w:left="720" w:hanging="360"/>
      </w:pPr>
      <w:rPr>
        <w:rFonts w:ascii="Symbol" w:hAnsi="Symbol" w:cs="Symbol" w:hint="default"/>
        <w:sz w:val="18"/>
        <w:szCs w:val="18"/>
      </w:rPr>
    </w:lvl>
    <w:lvl w:ilvl="1" w:tplc="6A0A8670">
      <w:start w:val="1"/>
      <w:numFmt w:val="bullet"/>
      <w:lvlText w:val="o"/>
      <w:lvlJc w:val="left"/>
      <w:pPr>
        <w:ind w:left="1440" w:hanging="360"/>
      </w:pPr>
      <w:rPr>
        <w:rFonts w:ascii="Courier New" w:hAnsi="Courier New" w:cs="Courier New" w:hint="default"/>
      </w:rPr>
    </w:lvl>
    <w:lvl w:ilvl="2" w:tplc="E91EACC4">
      <w:start w:val="1"/>
      <w:numFmt w:val="bullet"/>
      <w:lvlText w:val=""/>
      <w:lvlJc w:val="left"/>
      <w:pPr>
        <w:ind w:left="2160" w:hanging="360"/>
      </w:pPr>
      <w:rPr>
        <w:rFonts w:ascii="Wingdings" w:hAnsi="Wingdings" w:cs="Wingdings" w:hint="default"/>
      </w:rPr>
    </w:lvl>
    <w:lvl w:ilvl="3" w:tplc="4A16821E">
      <w:start w:val="1"/>
      <w:numFmt w:val="bullet"/>
      <w:lvlText w:val=""/>
      <w:lvlJc w:val="left"/>
      <w:pPr>
        <w:ind w:left="2880" w:hanging="360"/>
      </w:pPr>
      <w:rPr>
        <w:rFonts w:ascii="Symbol" w:hAnsi="Symbol" w:cs="Symbol" w:hint="default"/>
      </w:rPr>
    </w:lvl>
    <w:lvl w:ilvl="4" w:tplc="477CE2A6">
      <w:start w:val="1"/>
      <w:numFmt w:val="bullet"/>
      <w:lvlText w:val="o"/>
      <w:lvlJc w:val="left"/>
      <w:pPr>
        <w:ind w:left="3600" w:hanging="360"/>
      </w:pPr>
      <w:rPr>
        <w:rFonts w:ascii="Courier New" w:hAnsi="Courier New" w:cs="Courier New" w:hint="default"/>
      </w:rPr>
    </w:lvl>
    <w:lvl w:ilvl="5" w:tplc="B81C78F6">
      <w:start w:val="1"/>
      <w:numFmt w:val="bullet"/>
      <w:lvlText w:val=""/>
      <w:lvlJc w:val="left"/>
      <w:pPr>
        <w:ind w:left="4320" w:hanging="360"/>
      </w:pPr>
      <w:rPr>
        <w:rFonts w:ascii="Wingdings" w:hAnsi="Wingdings" w:cs="Wingdings" w:hint="default"/>
      </w:rPr>
    </w:lvl>
    <w:lvl w:ilvl="6" w:tplc="FBF47A7A">
      <w:start w:val="1"/>
      <w:numFmt w:val="bullet"/>
      <w:lvlText w:val=""/>
      <w:lvlJc w:val="left"/>
      <w:pPr>
        <w:ind w:left="5040" w:hanging="360"/>
      </w:pPr>
      <w:rPr>
        <w:rFonts w:ascii="Symbol" w:hAnsi="Symbol" w:cs="Symbol" w:hint="default"/>
      </w:rPr>
    </w:lvl>
    <w:lvl w:ilvl="7" w:tplc="0DA821E6">
      <w:start w:val="1"/>
      <w:numFmt w:val="bullet"/>
      <w:lvlText w:val="o"/>
      <w:lvlJc w:val="left"/>
      <w:pPr>
        <w:ind w:left="5760" w:hanging="360"/>
      </w:pPr>
      <w:rPr>
        <w:rFonts w:ascii="Courier New" w:hAnsi="Courier New" w:cs="Courier New" w:hint="default"/>
      </w:rPr>
    </w:lvl>
    <w:lvl w:ilvl="8" w:tplc="017C4E82">
      <w:start w:val="1"/>
      <w:numFmt w:val="bullet"/>
      <w:lvlText w:val=""/>
      <w:lvlJc w:val="left"/>
      <w:pPr>
        <w:ind w:left="6480" w:hanging="360"/>
      </w:pPr>
      <w:rPr>
        <w:rFonts w:ascii="Wingdings" w:hAnsi="Wingdings" w:cs="Wingdings" w:hint="default"/>
      </w:rPr>
    </w:lvl>
  </w:abstractNum>
  <w:abstractNum w:abstractNumId="10" w15:restartNumberingAfterBreak="0">
    <w:nsid w:val="10E66F6B"/>
    <w:multiLevelType w:val="hybridMultilevel"/>
    <w:tmpl w:val="6494FEFE"/>
    <w:lvl w:ilvl="0" w:tplc="9440587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3A0215C"/>
    <w:multiLevelType w:val="hybridMultilevel"/>
    <w:tmpl w:val="1310D4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9E2810"/>
    <w:multiLevelType w:val="hybridMultilevel"/>
    <w:tmpl w:val="2A0441EC"/>
    <w:lvl w:ilvl="0" w:tplc="89761216">
      <w:start w:val="1"/>
      <w:numFmt w:val="bullet"/>
      <w:lvlText w:val=""/>
      <w:lvlJc w:val="left"/>
      <w:pPr>
        <w:ind w:left="720" w:hanging="360"/>
      </w:pPr>
      <w:rPr>
        <w:rFonts w:ascii="Symbol" w:hAnsi="Symbol" w:cs="Symbol" w:hint="default"/>
        <w:sz w:val="18"/>
        <w:szCs w:val="18"/>
      </w:rPr>
    </w:lvl>
    <w:lvl w:ilvl="1" w:tplc="1238386E">
      <w:start w:val="1"/>
      <w:numFmt w:val="bullet"/>
      <w:lvlText w:val="o"/>
      <w:lvlJc w:val="left"/>
      <w:pPr>
        <w:ind w:left="1440" w:hanging="360"/>
      </w:pPr>
      <w:rPr>
        <w:rFonts w:ascii="Courier New" w:hAnsi="Courier New" w:cs="Courier New" w:hint="default"/>
      </w:rPr>
    </w:lvl>
    <w:lvl w:ilvl="2" w:tplc="1BEEFB7E">
      <w:start w:val="1"/>
      <w:numFmt w:val="bullet"/>
      <w:lvlText w:val=""/>
      <w:lvlJc w:val="left"/>
      <w:pPr>
        <w:ind w:left="2160" w:hanging="360"/>
      </w:pPr>
      <w:rPr>
        <w:rFonts w:ascii="Wingdings" w:hAnsi="Wingdings" w:cs="Wingdings" w:hint="default"/>
      </w:rPr>
    </w:lvl>
    <w:lvl w:ilvl="3" w:tplc="BE0A3724">
      <w:start w:val="1"/>
      <w:numFmt w:val="bullet"/>
      <w:lvlText w:val=""/>
      <w:lvlJc w:val="left"/>
      <w:pPr>
        <w:ind w:left="2880" w:hanging="360"/>
      </w:pPr>
      <w:rPr>
        <w:rFonts w:ascii="Symbol" w:hAnsi="Symbol" w:cs="Symbol" w:hint="default"/>
      </w:rPr>
    </w:lvl>
    <w:lvl w:ilvl="4" w:tplc="E16456E8">
      <w:start w:val="1"/>
      <w:numFmt w:val="bullet"/>
      <w:lvlText w:val="o"/>
      <w:lvlJc w:val="left"/>
      <w:pPr>
        <w:ind w:left="3600" w:hanging="360"/>
      </w:pPr>
      <w:rPr>
        <w:rFonts w:ascii="Courier New" w:hAnsi="Courier New" w:cs="Courier New" w:hint="default"/>
      </w:rPr>
    </w:lvl>
    <w:lvl w:ilvl="5" w:tplc="8556BCBC">
      <w:start w:val="1"/>
      <w:numFmt w:val="bullet"/>
      <w:lvlText w:val=""/>
      <w:lvlJc w:val="left"/>
      <w:pPr>
        <w:ind w:left="4320" w:hanging="360"/>
      </w:pPr>
      <w:rPr>
        <w:rFonts w:ascii="Wingdings" w:hAnsi="Wingdings" w:cs="Wingdings" w:hint="default"/>
      </w:rPr>
    </w:lvl>
    <w:lvl w:ilvl="6" w:tplc="0AE2CE0A">
      <w:start w:val="1"/>
      <w:numFmt w:val="bullet"/>
      <w:lvlText w:val=""/>
      <w:lvlJc w:val="left"/>
      <w:pPr>
        <w:ind w:left="5040" w:hanging="360"/>
      </w:pPr>
      <w:rPr>
        <w:rFonts w:ascii="Symbol" w:hAnsi="Symbol" w:cs="Symbol" w:hint="default"/>
      </w:rPr>
    </w:lvl>
    <w:lvl w:ilvl="7" w:tplc="D7FC9BBA">
      <w:start w:val="1"/>
      <w:numFmt w:val="bullet"/>
      <w:lvlText w:val="o"/>
      <w:lvlJc w:val="left"/>
      <w:pPr>
        <w:ind w:left="5760" w:hanging="360"/>
      </w:pPr>
      <w:rPr>
        <w:rFonts w:ascii="Courier New" w:hAnsi="Courier New" w:cs="Courier New" w:hint="default"/>
      </w:rPr>
    </w:lvl>
    <w:lvl w:ilvl="8" w:tplc="A6A22E58">
      <w:start w:val="1"/>
      <w:numFmt w:val="bullet"/>
      <w:lvlText w:val=""/>
      <w:lvlJc w:val="left"/>
      <w:pPr>
        <w:ind w:left="6480" w:hanging="360"/>
      </w:pPr>
      <w:rPr>
        <w:rFonts w:ascii="Wingdings" w:hAnsi="Wingdings" w:cs="Wingdings" w:hint="default"/>
      </w:rPr>
    </w:lvl>
  </w:abstractNum>
  <w:abstractNum w:abstractNumId="13" w15:restartNumberingAfterBreak="0">
    <w:nsid w:val="153260B0"/>
    <w:multiLevelType w:val="multilevel"/>
    <w:tmpl w:val="FA6A36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B709CA"/>
    <w:multiLevelType w:val="hybridMultilevel"/>
    <w:tmpl w:val="83DC0E1E"/>
    <w:lvl w:ilvl="0" w:tplc="0AE2D402">
      <w:start w:val="1"/>
      <w:numFmt w:val="bullet"/>
      <w:lvlText w:val=""/>
      <w:lvlJc w:val="left"/>
      <w:pPr>
        <w:ind w:left="720" w:hanging="360"/>
      </w:pPr>
      <w:rPr>
        <w:rFonts w:ascii="Symbol" w:hAnsi="Symbol" w:cs="Symbol" w:hint="default"/>
        <w:sz w:val="24"/>
        <w:szCs w:val="24"/>
      </w:rPr>
    </w:lvl>
    <w:lvl w:ilvl="1" w:tplc="E514C212">
      <w:start w:val="1"/>
      <w:numFmt w:val="bullet"/>
      <w:lvlText w:val="o"/>
      <w:lvlJc w:val="left"/>
      <w:pPr>
        <w:ind w:left="1440" w:hanging="360"/>
      </w:pPr>
      <w:rPr>
        <w:rFonts w:ascii="Courier New" w:hAnsi="Courier New" w:cs="Courier New" w:hint="default"/>
      </w:rPr>
    </w:lvl>
    <w:lvl w:ilvl="2" w:tplc="E0A236CC">
      <w:start w:val="1"/>
      <w:numFmt w:val="bullet"/>
      <w:lvlText w:val=""/>
      <w:lvlJc w:val="left"/>
      <w:pPr>
        <w:ind w:left="2160" w:hanging="360"/>
      </w:pPr>
      <w:rPr>
        <w:rFonts w:ascii="Wingdings" w:hAnsi="Wingdings" w:cs="Wingdings" w:hint="default"/>
      </w:rPr>
    </w:lvl>
    <w:lvl w:ilvl="3" w:tplc="89E6E4EA">
      <w:start w:val="1"/>
      <w:numFmt w:val="bullet"/>
      <w:lvlText w:val=""/>
      <w:lvlJc w:val="left"/>
      <w:pPr>
        <w:ind w:left="2880" w:hanging="360"/>
      </w:pPr>
      <w:rPr>
        <w:rFonts w:ascii="Symbol" w:hAnsi="Symbol" w:cs="Symbol" w:hint="default"/>
      </w:rPr>
    </w:lvl>
    <w:lvl w:ilvl="4" w:tplc="76DA0B70">
      <w:start w:val="1"/>
      <w:numFmt w:val="bullet"/>
      <w:lvlText w:val="o"/>
      <w:lvlJc w:val="left"/>
      <w:pPr>
        <w:ind w:left="3600" w:hanging="360"/>
      </w:pPr>
      <w:rPr>
        <w:rFonts w:ascii="Courier New" w:hAnsi="Courier New" w:cs="Courier New" w:hint="default"/>
      </w:rPr>
    </w:lvl>
    <w:lvl w:ilvl="5" w:tplc="3A309C58">
      <w:start w:val="1"/>
      <w:numFmt w:val="bullet"/>
      <w:lvlText w:val=""/>
      <w:lvlJc w:val="left"/>
      <w:pPr>
        <w:ind w:left="4320" w:hanging="360"/>
      </w:pPr>
      <w:rPr>
        <w:rFonts w:ascii="Wingdings" w:hAnsi="Wingdings" w:cs="Wingdings" w:hint="default"/>
      </w:rPr>
    </w:lvl>
    <w:lvl w:ilvl="6" w:tplc="87D45EB2">
      <w:start w:val="1"/>
      <w:numFmt w:val="bullet"/>
      <w:lvlText w:val=""/>
      <w:lvlJc w:val="left"/>
      <w:pPr>
        <w:ind w:left="5040" w:hanging="360"/>
      </w:pPr>
      <w:rPr>
        <w:rFonts w:ascii="Symbol" w:hAnsi="Symbol" w:cs="Symbol" w:hint="default"/>
      </w:rPr>
    </w:lvl>
    <w:lvl w:ilvl="7" w:tplc="47808544">
      <w:start w:val="1"/>
      <w:numFmt w:val="bullet"/>
      <w:lvlText w:val="o"/>
      <w:lvlJc w:val="left"/>
      <w:pPr>
        <w:ind w:left="5760" w:hanging="360"/>
      </w:pPr>
      <w:rPr>
        <w:rFonts w:ascii="Courier New" w:hAnsi="Courier New" w:cs="Courier New" w:hint="default"/>
      </w:rPr>
    </w:lvl>
    <w:lvl w:ilvl="8" w:tplc="F694415E">
      <w:start w:val="1"/>
      <w:numFmt w:val="bullet"/>
      <w:lvlText w:val=""/>
      <w:lvlJc w:val="left"/>
      <w:pPr>
        <w:ind w:left="6480" w:hanging="360"/>
      </w:pPr>
      <w:rPr>
        <w:rFonts w:ascii="Wingdings" w:hAnsi="Wingdings" w:cs="Wingdings" w:hint="default"/>
      </w:rPr>
    </w:lvl>
  </w:abstractNum>
  <w:abstractNum w:abstractNumId="15" w15:restartNumberingAfterBreak="0">
    <w:nsid w:val="1B524908"/>
    <w:multiLevelType w:val="hybridMultilevel"/>
    <w:tmpl w:val="E1A8892C"/>
    <w:lvl w:ilvl="0" w:tplc="F7DC6C80">
      <w:start w:val="1"/>
      <w:numFmt w:val="bullet"/>
      <w:lvlText w:val=""/>
      <w:lvlJc w:val="left"/>
      <w:pPr>
        <w:ind w:left="720" w:hanging="360"/>
      </w:pPr>
      <w:rPr>
        <w:rFonts w:ascii="Symbol" w:hAnsi="Symbol" w:cs="Symbol" w:hint="default"/>
        <w:sz w:val="18"/>
        <w:szCs w:val="18"/>
      </w:rPr>
    </w:lvl>
    <w:lvl w:ilvl="1" w:tplc="CA2698D0">
      <w:start w:val="1"/>
      <w:numFmt w:val="bullet"/>
      <w:lvlText w:val="o"/>
      <w:lvlJc w:val="left"/>
      <w:pPr>
        <w:ind w:left="1440" w:hanging="360"/>
      </w:pPr>
      <w:rPr>
        <w:rFonts w:ascii="Courier New" w:hAnsi="Courier New" w:cs="Courier New" w:hint="default"/>
      </w:rPr>
    </w:lvl>
    <w:lvl w:ilvl="2" w:tplc="E5F8DB80">
      <w:start w:val="1"/>
      <w:numFmt w:val="bullet"/>
      <w:lvlText w:val=""/>
      <w:lvlJc w:val="left"/>
      <w:pPr>
        <w:ind w:left="2160" w:hanging="360"/>
      </w:pPr>
      <w:rPr>
        <w:rFonts w:ascii="Wingdings" w:hAnsi="Wingdings" w:cs="Wingdings" w:hint="default"/>
      </w:rPr>
    </w:lvl>
    <w:lvl w:ilvl="3" w:tplc="3844E54A">
      <w:start w:val="1"/>
      <w:numFmt w:val="bullet"/>
      <w:lvlText w:val=""/>
      <w:lvlJc w:val="left"/>
      <w:pPr>
        <w:ind w:left="2880" w:hanging="360"/>
      </w:pPr>
      <w:rPr>
        <w:rFonts w:ascii="Symbol" w:hAnsi="Symbol" w:cs="Symbol" w:hint="default"/>
      </w:rPr>
    </w:lvl>
    <w:lvl w:ilvl="4" w:tplc="EF182D16">
      <w:start w:val="1"/>
      <w:numFmt w:val="bullet"/>
      <w:lvlText w:val="o"/>
      <w:lvlJc w:val="left"/>
      <w:pPr>
        <w:ind w:left="3600" w:hanging="360"/>
      </w:pPr>
      <w:rPr>
        <w:rFonts w:ascii="Courier New" w:hAnsi="Courier New" w:cs="Courier New" w:hint="default"/>
      </w:rPr>
    </w:lvl>
    <w:lvl w:ilvl="5" w:tplc="32F66734">
      <w:start w:val="1"/>
      <w:numFmt w:val="bullet"/>
      <w:lvlText w:val=""/>
      <w:lvlJc w:val="left"/>
      <w:pPr>
        <w:ind w:left="4320" w:hanging="360"/>
      </w:pPr>
      <w:rPr>
        <w:rFonts w:ascii="Wingdings" w:hAnsi="Wingdings" w:cs="Wingdings" w:hint="default"/>
      </w:rPr>
    </w:lvl>
    <w:lvl w:ilvl="6" w:tplc="8B0849A2">
      <w:start w:val="1"/>
      <w:numFmt w:val="bullet"/>
      <w:lvlText w:val=""/>
      <w:lvlJc w:val="left"/>
      <w:pPr>
        <w:ind w:left="5040" w:hanging="360"/>
      </w:pPr>
      <w:rPr>
        <w:rFonts w:ascii="Symbol" w:hAnsi="Symbol" w:cs="Symbol" w:hint="default"/>
      </w:rPr>
    </w:lvl>
    <w:lvl w:ilvl="7" w:tplc="3E5A6630">
      <w:start w:val="1"/>
      <w:numFmt w:val="bullet"/>
      <w:lvlText w:val="o"/>
      <w:lvlJc w:val="left"/>
      <w:pPr>
        <w:ind w:left="5760" w:hanging="360"/>
      </w:pPr>
      <w:rPr>
        <w:rFonts w:ascii="Courier New" w:hAnsi="Courier New" w:cs="Courier New" w:hint="default"/>
      </w:rPr>
    </w:lvl>
    <w:lvl w:ilvl="8" w:tplc="95E86652">
      <w:start w:val="1"/>
      <w:numFmt w:val="bullet"/>
      <w:lvlText w:val=""/>
      <w:lvlJc w:val="left"/>
      <w:pPr>
        <w:ind w:left="6480" w:hanging="360"/>
      </w:pPr>
      <w:rPr>
        <w:rFonts w:ascii="Wingdings" w:hAnsi="Wingdings" w:cs="Wingdings" w:hint="default"/>
      </w:rPr>
    </w:lvl>
  </w:abstractNum>
  <w:abstractNum w:abstractNumId="16" w15:restartNumberingAfterBreak="0">
    <w:nsid w:val="1E317C0C"/>
    <w:multiLevelType w:val="hybridMultilevel"/>
    <w:tmpl w:val="6D803F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E54500"/>
    <w:multiLevelType w:val="hybridMultilevel"/>
    <w:tmpl w:val="9942FA1C"/>
    <w:lvl w:ilvl="0" w:tplc="CA082E58">
      <w:start w:val="1"/>
      <w:numFmt w:val="bullet"/>
      <w:lvlText w:val=""/>
      <w:lvlJc w:val="left"/>
      <w:pPr>
        <w:ind w:left="720" w:hanging="360"/>
      </w:pPr>
      <w:rPr>
        <w:rFonts w:ascii="Symbol" w:hAnsi="Symbol" w:cs="Symbol" w:hint="default"/>
        <w:sz w:val="18"/>
        <w:szCs w:val="18"/>
      </w:rPr>
    </w:lvl>
    <w:lvl w:ilvl="1" w:tplc="5C688EF6">
      <w:start w:val="1"/>
      <w:numFmt w:val="bullet"/>
      <w:lvlText w:val="o"/>
      <w:lvlJc w:val="left"/>
      <w:pPr>
        <w:ind w:left="1440" w:hanging="360"/>
      </w:pPr>
      <w:rPr>
        <w:rFonts w:ascii="Courier New" w:hAnsi="Courier New" w:cs="Courier New" w:hint="default"/>
      </w:rPr>
    </w:lvl>
    <w:lvl w:ilvl="2" w:tplc="DFBE0E0A">
      <w:start w:val="1"/>
      <w:numFmt w:val="bullet"/>
      <w:lvlText w:val=""/>
      <w:lvlJc w:val="left"/>
      <w:pPr>
        <w:ind w:left="2160" w:hanging="360"/>
      </w:pPr>
      <w:rPr>
        <w:rFonts w:ascii="Wingdings" w:hAnsi="Wingdings" w:cs="Wingdings" w:hint="default"/>
      </w:rPr>
    </w:lvl>
    <w:lvl w:ilvl="3" w:tplc="ECC6ED6C">
      <w:start w:val="1"/>
      <w:numFmt w:val="bullet"/>
      <w:lvlText w:val=""/>
      <w:lvlJc w:val="left"/>
      <w:pPr>
        <w:ind w:left="2880" w:hanging="360"/>
      </w:pPr>
      <w:rPr>
        <w:rFonts w:ascii="Symbol" w:hAnsi="Symbol" w:cs="Symbol" w:hint="default"/>
      </w:rPr>
    </w:lvl>
    <w:lvl w:ilvl="4" w:tplc="F8825D0E">
      <w:start w:val="1"/>
      <w:numFmt w:val="bullet"/>
      <w:lvlText w:val="o"/>
      <w:lvlJc w:val="left"/>
      <w:pPr>
        <w:ind w:left="3600" w:hanging="360"/>
      </w:pPr>
      <w:rPr>
        <w:rFonts w:ascii="Courier New" w:hAnsi="Courier New" w:cs="Courier New" w:hint="default"/>
      </w:rPr>
    </w:lvl>
    <w:lvl w:ilvl="5" w:tplc="4BFC66DE">
      <w:start w:val="1"/>
      <w:numFmt w:val="bullet"/>
      <w:lvlText w:val=""/>
      <w:lvlJc w:val="left"/>
      <w:pPr>
        <w:ind w:left="4320" w:hanging="360"/>
      </w:pPr>
      <w:rPr>
        <w:rFonts w:ascii="Wingdings" w:hAnsi="Wingdings" w:cs="Wingdings" w:hint="default"/>
      </w:rPr>
    </w:lvl>
    <w:lvl w:ilvl="6" w:tplc="C04CCCC6">
      <w:start w:val="1"/>
      <w:numFmt w:val="bullet"/>
      <w:lvlText w:val=""/>
      <w:lvlJc w:val="left"/>
      <w:pPr>
        <w:ind w:left="5040" w:hanging="360"/>
      </w:pPr>
      <w:rPr>
        <w:rFonts w:ascii="Symbol" w:hAnsi="Symbol" w:cs="Symbol" w:hint="default"/>
      </w:rPr>
    </w:lvl>
    <w:lvl w:ilvl="7" w:tplc="6D189082">
      <w:start w:val="1"/>
      <w:numFmt w:val="bullet"/>
      <w:lvlText w:val="o"/>
      <w:lvlJc w:val="left"/>
      <w:pPr>
        <w:ind w:left="5760" w:hanging="360"/>
      </w:pPr>
      <w:rPr>
        <w:rFonts w:ascii="Courier New" w:hAnsi="Courier New" w:cs="Courier New" w:hint="default"/>
      </w:rPr>
    </w:lvl>
    <w:lvl w:ilvl="8" w:tplc="4A10AD52">
      <w:start w:val="1"/>
      <w:numFmt w:val="bullet"/>
      <w:lvlText w:val=""/>
      <w:lvlJc w:val="left"/>
      <w:pPr>
        <w:ind w:left="6480" w:hanging="360"/>
      </w:pPr>
      <w:rPr>
        <w:rFonts w:ascii="Wingdings" w:hAnsi="Wingdings" w:cs="Wingdings" w:hint="default"/>
      </w:rPr>
    </w:lvl>
  </w:abstractNum>
  <w:abstractNum w:abstractNumId="18" w15:restartNumberingAfterBreak="0">
    <w:nsid w:val="215A419A"/>
    <w:multiLevelType w:val="hybridMultilevel"/>
    <w:tmpl w:val="FADC4F62"/>
    <w:lvl w:ilvl="0" w:tplc="F732FB6C">
      <w:start w:val="1"/>
      <w:numFmt w:val="bullet"/>
      <w:lvlText w:val=""/>
      <w:lvlJc w:val="left"/>
      <w:pPr>
        <w:ind w:left="720" w:hanging="360"/>
      </w:pPr>
      <w:rPr>
        <w:rFonts w:ascii="Symbol" w:hAnsi="Symbol" w:cs="Symbol" w:hint="default"/>
        <w:sz w:val="18"/>
        <w:szCs w:val="18"/>
      </w:rPr>
    </w:lvl>
    <w:lvl w:ilvl="1" w:tplc="E49E3070">
      <w:start w:val="1"/>
      <w:numFmt w:val="bullet"/>
      <w:lvlText w:val="o"/>
      <w:lvlJc w:val="left"/>
      <w:pPr>
        <w:ind w:left="1440" w:hanging="360"/>
      </w:pPr>
      <w:rPr>
        <w:rFonts w:ascii="Courier New" w:hAnsi="Courier New" w:cs="Courier New" w:hint="default"/>
      </w:rPr>
    </w:lvl>
    <w:lvl w:ilvl="2" w:tplc="9A1C925C">
      <w:start w:val="1"/>
      <w:numFmt w:val="bullet"/>
      <w:lvlText w:val=""/>
      <w:lvlJc w:val="left"/>
      <w:pPr>
        <w:ind w:left="2160" w:hanging="360"/>
      </w:pPr>
      <w:rPr>
        <w:rFonts w:ascii="Wingdings" w:hAnsi="Wingdings" w:cs="Wingdings" w:hint="default"/>
      </w:rPr>
    </w:lvl>
    <w:lvl w:ilvl="3" w:tplc="3FC4CC7A">
      <w:start w:val="1"/>
      <w:numFmt w:val="bullet"/>
      <w:lvlText w:val=""/>
      <w:lvlJc w:val="left"/>
      <w:pPr>
        <w:ind w:left="2880" w:hanging="360"/>
      </w:pPr>
      <w:rPr>
        <w:rFonts w:ascii="Symbol" w:hAnsi="Symbol" w:cs="Symbol" w:hint="default"/>
      </w:rPr>
    </w:lvl>
    <w:lvl w:ilvl="4" w:tplc="DE38BA5A">
      <w:start w:val="1"/>
      <w:numFmt w:val="bullet"/>
      <w:lvlText w:val="o"/>
      <w:lvlJc w:val="left"/>
      <w:pPr>
        <w:ind w:left="3600" w:hanging="360"/>
      </w:pPr>
      <w:rPr>
        <w:rFonts w:ascii="Courier New" w:hAnsi="Courier New" w:cs="Courier New" w:hint="default"/>
      </w:rPr>
    </w:lvl>
    <w:lvl w:ilvl="5" w:tplc="9F8EA1CA">
      <w:start w:val="1"/>
      <w:numFmt w:val="bullet"/>
      <w:lvlText w:val=""/>
      <w:lvlJc w:val="left"/>
      <w:pPr>
        <w:ind w:left="4320" w:hanging="360"/>
      </w:pPr>
      <w:rPr>
        <w:rFonts w:ascii="Wingdings" w:hAnsi="Wingdings" w:cs="Wingdings" w:hint="default"/>
      </w:rPr>
    </w:lvl>
    <w:lvl w:ilvl="6" w:tplc="6EB0E6CA">
      <w:start w:val="1"/>
      <w:numFmt w:val="bullet"/>
      <w:lvlText w:val=""/>
      <w:lvlJc w:val="left"/>
      <w:pPr>
        <w:ind w:left="5040" w:hanging="360"/>
      </w:pPr>
      <w:rPr>
        <w:rFonts w:ascii="Symbol" w:hAnsi="Symbol" w:cs="Symbol" w:hint="default"/>
      </w:rPr>
    </w:lvl>
    <w:lvl w:ilvl="7" w:tplc="57223C44">
      <w:start w:val="1"/>
      <w:numFmt w:val="bullet"/>
      <w:lvlText w:val="o"/>
      <w:lvlJc w:val="left"/>
      <w:pPr>
        <w:ind w:left="5760" w:hanging="360"/>
      </w:pPr>
      <w:rPr>
        <w:rFonts w:ascii="Courier New" w:hAnsi="Courier New" w:cs="Courier New" w:hint="default"/>
      </w:rPr>
    </w:lvl>
    <w:lvl w:ilvl="8" w:tplc="5F828566">
      <w:start w:val="1"/>
      <w:numFmt w:val="bullet"/>
      <w:lvlText w:val=""/>
      <w:lvlJc w:val="left"/>
      <w:pPr>
        <w:ind w:left="6480" w:hanging="360"/>
      </w:pPr>
      <w:rPr>
        <w:rFonts w:ascii="Wingdings" w:hAnsi="Wingdings" w:cs="Wingdings" w:hint="default"/>
      </w:rPr>
    </w:lvl>
  </w:abstractNum>
  <w:abstractNum w:abstractNumId="19" w15:restartNumberingAfterBreak="0">
    <w:nsid w:val="21E34287"/>
    <w:multiLevelType w:val="hybridMultilevel"/>
    <w:tmpl w:val="0D421AE8"/>
    <w:lvl w:ilvl="0" w:tplc="A13E36FE">
      <w:start w:val="1"/>
      <w:numFmt w:val="bullet"/>
      <w:lvlText w:val=""/>
      <w:lvlJc w:val="left"/>
      <w:pPr>
        <w:ind w:left="720" w:hanging="360"/>
      </w:pPr>
      <w:rPr>
        <w:rFonts w:ascii="Symbol" w:hAnsi="Symbol" w:cs="Symbol" w:hint="default"/>
        <w:sz w:val="18"/>
        <w:szCs w:val="18"/>
      </w:rPr>
    </w:lvl>
    <w:lvl w:ilvl="1" w:tplc="09D0D972">
      <w:start w:val="1"/>
      <w:numFmt w:val="bullet"/>
      <w:lvlText w:val="o"/>
      <w:lvlJc w:val="left"/>
      <w:pPr>
        <w:ind w:left="1440" w:hanging="360"/>
      </w:pPr>
      <w:rPr>
        <w:rFonts w:ascii="Courier New" w:hAnsi="Courier New" w:cs="Courier New" w:hint="default"/>
      </w:rPr>
    </w:lvl>
    <w:lvl w:ilvl="2" w:tplc="93A8FE26">
      <w:start w:val="1"/>
      <w:numFmt w:val="bullet"/>
      <w:lvlText w:val=""/>
      <w:lvlJc w:val="left"/>
      <w:pPr>
        <w:ind w:left="2160" w:hanging="360"/>
      </w:pPr>
      <w:rPr>
        <w:rFonts w:ascii="Wingdings" w:hAnsi="Wingdings" w:cs="Wingdings" w:hint="default"/>
      </w:rPr>
    </w:lvl>
    <w:lvl w:ilvl="3" w:tplc="9EFC90EA">
      <w:start w:val="1"/>
      <w:numFmt w:val="bullet"/>
      <w:lvlText w:val=""/>
      <w:lvlJc w:val="left"/>
      <w:pPr>
        <w:ind w:left="2880" w:hanging="360"/>
      </w:pPr>
      <w:rPr>
        <w:rFonts w:ascii="Symbol" w:hAnsi="Symbol" w:cs="Symbol" w:hint="default"/>
      </w:rPr>
    </w:lvl>
    <w:lvl w:ilvl="4" w:tplc="FCA0187E">
      <w:start w:val="1"/>
      <w:numFmt w:val="bullet"/>
      <w:lvlText w:val="o"/>
      <w:lvlJc w:val="left"/>
      <w:pPr>
        <w:ind w:left="3600" w:hanging="360"/>
      </w:pPr>
      <w:rPr>
        <w:rFonts w:ascii="Courier New" w:hAnsi="Courier New" w:cs="Courier New" w:hint="default"/>
      </w:rPr>
    </w:lvl>
    <w:lvl w:ilvl="5" w:tplc="FC4C8DF8">
      <w:start w:val="1"/>
      <w:numFmt w:val="bullet"/>
      <w:lvlText w:val=""/>
      <w:lvlJc w:val="left"/>
      <w:pPr>
        <w:ind w:left="4320" w:hanging="360"/>
      </w:pPr>
      <w:rPr>
        <w:rFonts w:ascii="Wingdings" w:hAnsi="Wingdings" w:cs="Wingdings" w:hint="default"/>
      </w:rPr>
    </w:lvl>
    <w:lvl w:ilvl="6" w:tplc="0CE4E192">
      <w:start w:val="1"/>
      <w:numFmt w:val="bullet"/>
      <w:lvlText w:val=""/>
      <w:lvlJc w:val="left"/>
      <w:pPr>
        <w:ind w:left="5040" w:hanging="360"/>
      </w:pPr>
      <w:rPr>
        <w:rFonts w:ascii="Symbol" w:hAnsi="Symbol" w:cs="Symbol" w:hint="default"/>
      </w:rPr>
    </w:lvl>
    <w:lvl w:ilvl="7" w:tplc="490CBC62">
      <w:start w:val="1"/>
      <w:numFmt w:val="bullet"/>
      <w:lvlText w:val="o"/>
      <w:lvlJc w:val="left"/>
      <w:pPr>
        <w:ind w:left="5760" w:hanging="360"/>
      </w:pPr>
      <w:rPr>
        <w:rFonts w:ascii="Courier New" w:hAnsi="Courier New" w:cs="Courier New" w:hint="default"/>
      </w:rPr>
    </w:lvl>
    <w:lvl w:ilvl="8" w:tplc="9B76AE0E">
      <w:start w:val="1"/>
      <w:numFmt w:val="bullet"/>
      <w:lvlText w:val=""/>
      <w:lvlJc w:val="left"/>
      <w:pPr>
        <w:ind w:left="6480" w:hanging="360"/>
      </w:pPr>
      <w:rPr>
        <w:rFonts w:ascii="Wingdings" w:hAnsi="Wingdings" w:cs="Wingdings" w:hint="default"/>
      </w:rPr>
    </w:lvl>
  </w:abstractNum>
  <w:abstractNum w:abstractNumId="20" w15:restartNumberingAfterBreak="0">
    <w:nsid w:val="26193765"/>
    <w:multiLevelType w:val="hybridMultilevel"/>
    <w:tmpl w:val="B14C6094"/>
    <w:lvl w:ilvl="0" w:tplc="8C1A35D6">
      <w:start w:val="1"/>
      <w:numFmt w:val="bullet"/>
      <w:lvlText w:val=""/>
      <w:lvlJc w:val="left"/>
      <w:pPr>
        <w:ind w:left="720" w:hanging="360"/>
      </w:pPr>
      <w:rPr>
        <w:rFonts w:ascii="Symbol" w:hAnsi="Symbol" w:cs="Symbol" w:hint="default"/>
        <w:sz w:val="18"/>
        <w:szCs w:val="18"/>
      </w:rPr>
    </w:lvl>
    <w:lvl w:ilvl="1" w:tplc="A8369C6A">
      <w:start w:val="1"/>
      <w:numFmt w:val="bullet"/>
      <w:lvlText w:val="o"/>
      <w:lvlJc w:val="left"/>
      <w:pPr>
        <w:ind w:left="1440" w:hanging="360"/>
      </w:pPr>
      <w:rPr>
        <w:rFonts w:ascii="Courier New" w:hAnsi="Courier New" w:cs="Courier New" w:hint="default"/>
      </w:rPr>
    </w:lvl>
    <w:lvl w:ilvl="2" w:tplc="F692C82A">
      <w:start w:val="1"/>
      <w:numFmt w:val="bullet"/>
      <w:lvlText w:val=""/>
      <w:lvlJc w:val="left"/>
      <w:pPr>
        <w:ind w:left="2160" w:hanging="360"/>
      </w:pPr>
      <w:rPr>
        <w:rFonts w:ascii="Wingdings" w:hAnsi="Wingdings" w:cs="Wingdings" w:hint="default"/>
      </w:rPr>
    </w:lvl>
    <w:lvl w:ilvl="3" w:tplc="89A4E868">
      <w:start w:val="1"/>
      <w:numFmt w:val="bullet"/>
      <w:lvlText w:val=""/>
      <w:lvlJc w:val="left"/>
      <w:pPr>
        <w:ind w:left="2880" w:hanging="360"/>
      </w:pPr>
      <w:rPr>
        <w:rFonts w:ascii="Symbol" w:hAnsi="Symbol" w:cs="Symbol" w:hint="default"/>
      </w:rPr>
    </w:lvl>
    <w:lvl w:ilvl="4" w:tplc="817012CE">
      <w:start w:val="1"/>
      <w:numFmt w:val="bullet"/>
      <w:lvlText w:val="o"/>
      <w:lvlJc w:val="left"/>
      <w:pPr>
        <w:ind w:left="3600" w:hanging="360"/>
      </w:pPr>
      <w:rPr>
        <w:rFonts w:ascii="Courier New" w:hAnsi="Courier New" w:cs="Courier New" w:hint="default"/>
      </w:rPr>
    </w:lvl>
    <w:lvl w:ilvl="5" w:tplc="C4C4406E">
      <w:start w:val="1"/>
      <w:numFmt w:val="bullet"/>
      <w:lvlText w:val=""/>
      <w:lvlJc w:val="left"/>
      <w:pPr>
        <w:ind w:left="4320" w:hanging="360"/>
      </w:pPr>
      <w:rPr>
        <w:rFonts w:ascii="Wingdings" w:hAnsi="Wingdings" w:cs="Wingdings" w:hint="default"/>
      </w:rPr>
    </w:lvl>
    <w:lvl w:ilvl="6" w:tplc="1B6437A2">
      <w:start w:val="1"/>
      <w:numFmt w:val="bullet"/>
      <w:lvlText w:val=""/>
      <w:lvlJc w:val="left"/>
      <w:pPr>
        <w:ind w:left="5040" w:hanging="360"/>
      </w:pPr>
      <w:rPr>
        <w:rFonts w:ascii="Symbol" w:hAnsi="Symbol" w:cs="Symbol" w:hint="default"/>
      </w:rPr>
    </w:lvl>
    <w:lvl w:ilvl="7" w:tplc="9E8E59BE">
      <w:start w:val="1"/>
      <w:numFmt w:val="bullet"/>
      <w:lvlText w:val="o"/>
      <w:lvlJc w:val="left"/>
      <w:pPr>
        <w:ind w:left="5760" w:hanging="360"/>
      </w:pPr>
      <w:rPr>
        <w:rFonts w:ascii="Courier New" w:hAnsi="Courier New" w:cs="Courier New" w:hint="default"/>
      </w:rPr>
    </w:lvl>
    <w:lvl w:ilvl="8" w:tplc="5F5CAC58">
      <w:start w:val="1"/>
      <w:numFmt w:val="bullet"/>
      <w:lvlText w:val=""/>
      <w:lvlJc w:val="left"/>
      <w:pPr>
        <w:ind w:left="6480" w:hanging="360"/>
      </w:pPr>
      <w:rPr>
        <w:rFonts w:ascii="Wingdings" w:hAnsi="Wingdings" w:cs="Wingdings" w:hint="default"/>
      </w:rPr>
    </w:lvl>
  </w:abstractNum>
  <w:abstractNum w:abstractNumId="2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CA97F16"/>
    <w:multiLevelType w:val="hybridMultilevel"/>
    <w:tmpl w:val="9D9C1B46"/>
    <w:lvl w:ilvl="0" w:tplc="D05275D6">
      <w:start w:val="1"/>
      <w:numFmt w:val="bullet"/>
      <w:lvlText w:val=""/>
      <w:lvlJc w:val="left"/>
      <w:pPr>
        <w:ind w:left="720" w:hanging="360"/>
      </w:pPr>
      <w:rPr>
        <w:rFonts w:ascii="Symbol" w:hAnsi="Symbol" w:cs="Symbol" w:hint="default"/>
        <w:sz w:val="18"/>
        <w:szCs w:val="18"/>
      </w:rPr>
    </w:lvl>
    <w:lvl w:ilvl="1" w:tplc="259AF598">
      <w:start w:val="1"/>
      <w:numFmt w:val="bullet"/>
      <w:lvlText w:val="o"/>
      <w:lvlJc w:val="left"/>
      <w:pPr>
        <w:ind w:left="1440" w:hanging="360"/>
      </w:pPr>
      <w:rPr>
        <w:rFonts w:ascii="Courier New" w:hAnsi="Courier New" w:cs="Courier New" w:hint="default"/>
      </w:rPr>
    </w:lvl>
    <w:lvl w:ilvl="2" w:tplc="92403194">
      <w:start w:val="1"/>
      <w:numFmt w:val="bullet"/>
      <w:lvlText w:val=""/>
      <w:lvlJc w:val="left"/>
      <w:pPr>
        <w:ind w:left="2160" w:hanging="360"/>
      </w:pPr>
      <w:rPr>
        <w:rFonts w:ascii="Wingdings" w:hAnsi="Wingdings" w:cs="Wingdings" w:hint="default"/>
      </w:rPr>
    </w:lvl>
    <w:lvl w:ilvl="3" w:tplc="7C9C0D56">
      <w:start w:val="1"/>
      <w:numFmt w:val="bullet"/>
      <w:lvlText w:val=""/>
      <w:lvlJc w:val="left"/>
      <w:pPr>
        <w:ind w:left="2880" w:hanging="360"/>
      </w:pPr>
      <w:rPr>
        <w:rFonts w:ascii="Symbol" w:hAnsi="Symbol" w:cs="Symbol" w:hint="default"/>
      </w:rPr>
    </w:lvl>
    <w:lvl w:ilvl="4" w:tplc="EA9611D4">
      <w:start w:val="1"/>
      <w:numFmt w:val="bullet"/>
      <w:lvlText w:val="o"/>
      <w:lvlJc w:val="left"/>
      <w:pPr>
        <w:ind w:left="3600" w:hanging="360"/>
      </w:pPr>
      <w:rPr>
        <w:rFonts w:ascii="Courier New" w:hAnsi="Courier New" w:cs="Courier New" w:hint="default"/>
      </w:rPr>
    </w:lvl>
    <w:lvl w:ilvl="5" w:tplc="2E68D566">
      <w:start w:val="1"/>
      <w:numFmt w:val="bullet"/>
      <w:lvlText w:val=""/>
      <w:lvlJc w:val="left"/>
      <w:pPr>
        <w:ind w:left="4320" w:hanging="360"/>
      </w:pPr>
      <w:rPr>
        <w:rFonts w:ascii="Wingdings" w:hAnsi="Wingdings" w:cs="Wingdings" w:hint="default"/>
      </w:rPr>
    </w:lvl>
    <w:lvl w:ilvl="6" w:tplc="447CD2D6">
      <w:start w:val="1"/>
      <w:numFmt w:val="bullet"/>
      <w:lvlText w:val=""/>
      <w:lvlJc w:val="left"/>
      <w:pPr>
        <w:ind w:left="5040" w:hanging="360"/>
      </w:pPr>
      <w:rPr>
        <w:rFonts w:ascii="Symbol" w:hAnsi="Symbol" w:cs="Symbol" w:hint="default"/>
      </w:rPr>
    </w:lvl>
    <w:lvl w:ilvl="7" w:tplc="F19C6E50">
      <w:start w:val="1"/>
      <w:numFmt w:val="bullet"/>
      <w:lvlText w:val="o"/>
      <w:lvlJc w:val="left"/>
      <w:pPr>
        <w:ind w:left="5760" w:hanging="360"/>
      </w:pPr>
      <w:rPr>
        <w:rFonts w:ascii="Courier New" w:hAnsi="Courier New" w:cs="Courier New" w:hint="default"/>
      </w:rPr>
    </w:lvl>
    <w:lvl w:ilvl="8" w:tplc="841A5A10">
      <w:start w:val="1"/>
      <w:numFmt w:val="bullet"/>
      <w:lvlText w:val=""/>
      <w:lvlJc w:val="left"/>
      <w:pPr>
        <w:ind w:left="6480" w:hanging="360"/>
      </w:pPr>
      <w:rPr>
        <w:rFonts w:ascii="Wingdings" w:hAnsi="Wingdings" w:cs="Wingdings" w:hint="default"/>
      </w:rPr>
    </w:lvl>
  </w:abstractNum>
  <w:abstractNum w:abstractNumId="23" w15:restartNumberingAfterBreak="0">
    <w:nsid w:val="2CCB266C"/>
    <w:multiLevelType w:val="hybridMultilevel"/>
    <w:tmpl w:val="518AAAE6"/>
    <w:lvl w:ilvl="0" w:tplc="DAB6012C">
      <w:start w:val="1"/>
      <w:numFmt w:val="bullet"/>
      <w:lvlText w:val=""/>
      <w:lvlJc w:val="left"/>
      <w:pPr>
        <w:ind w:left="720" w:hanging="360"/>
      </w:pPr>
      <w:rPr>
        <w:rFonts w:ascii="Symbol" w:hAnsi="Symbol" w:cs="Symbol" w:hint="default"/>
        <w:sz w:val="18"/>
        <w:szCs w:val="18"/>
      </w:rPr>
    </w:lvl>
    <w:lvl w:ilvl="1" w:tplc="5F7A366E">
      <w:start w:val="1"/>
      <w:numFmt w:val="bullet"/>
      <w:lvlText w:val="o"/>
      <w:lvlJc w:val="left"/>
      <w:pPr>
        <w:ind w:left="1440" w:hanging="360"/>
      </w:pPr>
      <w:rPr>
        <w:rFonts w:ascii="Courier New" w:hAnsi="Courier New" w:cs="Courier New" w:hint="default"/>
      </w:rPr>
    </w:lvl>
    <w:lvl w:ilvl="2" w:tplc="94C834A2">
      <w:start w:val="1"/>
      <w:numFmt w:val="bullet"/>
      <w:lvlText w:val=""/>
      <w:lvlJc w:val="left"/>
      <w:pPr>
        <w:ind w:left="2160" w:hanging="360"/>
      </w:pPr>
      <w:rPr>
        <w:rFonts w:ascii="Wingdings" w:hAnsi="Wingdings" w:cs="Wingdings" w:hint="default"/>
      </w:rPr>
    </w:lvl>
    <w:lvl w:ilvl="3" w:tplc="7AEE758E">
      <w:start w:val="1"/>
      <w:numFmt w:val="bullet"/>
      <w:lvlText w:val=""/>
      <w:lvlJc w:val="left"/>
      <w:pPr>
        <w:ind w:left="2880" w:hanging="360"/>
      </w:pPr>
      <w:rPr>
        <w:rFonts w:ascii="Symbol" w:hAnsi="Symbol" w:cs="Symbol" w:hint="default"/>
      </w:rPr>
    </w:lvl>
    <w:lvl w:ilvl="4" w:tplc="4EF687F0">
      <w:start w:val="1"/>
      <w:numFmt w:val="bullet"/>
      <w:lvlText w:val="o"/>
      <w:lvlJc w:val="left"/>
      <w:pPr>
        <w:ind w:left="3600" w:hanging="360"/>
      </w:pPr>
      <w:rPr>
        <w:rFonts w:ascii="Courier New" w:hAnsi="Courier New" w:cs="Courier New" w:hint="default"/>
      </w:rPr>
    </w:lvl>
    <w:lvl w:ilvl="5" w:tplc="813444DA">
      <w:start w:val="1"/>
      <w:numFmt w:val="bullet"/>
      <w:lvlText w:val=""/>
      <w:lvlJc w:val="left"/>
      <w:pPr>
        <w:ind w:left="4320" w:hanging="360"/>
      </w:pPr>
      <w:rPr>
        <w:rFonts w:ascii="Wingdings" w:hAnsi="Wingdings" w:cs="Wingdings" w:hint="default"/>
      </w:rPr>
    </w:lvl>
    <w:lvl w:ilvl="6" w:tplc="DEEA3A02">
      <w:start w:val="1"/>
      <w:numFmt w:val="bullet"/>
      <w:lvlText w:val=""/>
      <w:lvlJc w:val="left"/>
      <w:pPr>
        <w:ind w:left="5040" w:hanging="360"/>
      </w:pPr>
      <w:rPr>
        <w:rFonts w:ascii="Symbol" w:hAnsi="Symbol" w:cs="Symbol" w:hint="default"/>
      </w:rPr>
    </w:lvl>
    <w:lvl w:ilvl="7" w:tplc="DE04D50C">
      <w:start w:val="1"/>
      <w:numFmt w:val="bullet"/>
      <w:lvlText w:val="o"/>
      <w:lvlJc w:val="left"/>
      <w:pPr>
        <w:ind w:left="5760" w:hanging="360"/>
      </w:pPr>
      <w:rPr>
        <w:rFonts w:ascii="Courier New" w:hAnsi="Courier New" w:cs="Courier New" w:hint="default"/>
      </w:rPr>
    </w:lvl>
    <w:lvl w:ilvl="8" w:tplc="B71E910E">
      <w:start w:val="1"/>
      <w:numFmt w:val="bullet"/>
      <w:lvlText w:val=""/>
      <w:lvlJc w:val="left"/>
      <w:pPr>
        <w:ind w:left="6480" w:hanging="360"/>
      </w:pPr>
      <w:rPr>
        <w:rFonts w:ascii="Wingdings" w:hAnsi="Wingdings" w:cs="Wingdings" w:hint="default"/>
      </w:rPr>
    </w:lvl>
  </w:abstractNum>
  <w:abstractNum w:abstractNumId="2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2F517075"/>
    <w:multiLevelType w:val="hybridMultilevel"/>
    <w:tmpl w:val="ABBA764C"/>
    <w:lvl w:ilvl="0" w:tplc="9FDAE570">
      <w:start w:val="1"/>
      <w:numFmt w:val="bullet"/>
      <w:lvlText w:val=""/>
      <w:lvlJc w:val="left"/>
      <w:pPr>
        <w:ind w:left="720" w:hanging="360"/>
      </w:pPr>
      <w:rPr>
        <w:rFonts w:ascii="Symbol" w:hAnsi="Symbol" w:cs="Symbol" w:hint="default"/>
        <w:sz w:val="18"/>
        <w:szCs w:val="18"/>
      </w:rPr>
    </w:lvl>
    <w:lvl w:ilvl="1" w:tplc="1B84E32C">
      <w:start w:val="1"/>
      <w:numFmt w:val="bullet"/>
      <w:lvlText w:val="o"/>
      <w:lvlJc w:val="left"/>
      <w:pPr>
        <w:ind w:left="1440" w:hanging="360"/>
      </w:pPr>
      <w:rPr>
        <w:rFonts w:ascii="Courier New" w:hAnsi="Courier New" w:cs="Courier New" w:hint="default"/>
      </w:rPr>
    </w:lvl>
    <w:lvl w:ilvl="2" w:tplc="C77C8086">
      <w:start w:val="1"/>
      <w:numFmt w:val="bullet"/>
      <w:lvlText w:val=""/>
      <w:lvlJc w:val="left"/>
      <w:pPr>
        <w:ind w:left="2160" w:hanging="360"/>
      </w:pPr>
      <w:rPr>
        <w:rFonts w:ascii="Wingdings" w:hAnsi="Wingdings" w:cs="Wingdings" w:hint="default"/>
      </w:rPr>
    </w:lvl>
    <w:lvl w:ilvl="3" w:tplc="2B42F5B4">
      <w:start w:val="1"/>
      <w:numFmt w:val="bullet"/>
      <w:lvlText w:val=""/>
      <w:lvlJc w:val="left"/>
      <w:pPr>
        <w:ind w:left="2880" w:hanging="360"/>
      </w:pPr>
      <w:rPr>
        <w:rFonts w:ascii="Symbol" w:hAnsi="Symbol" w:cs="Symbol" w:hint="default"/>
      </w:rPr>
    </w:lvl>
    <w:lvl w:ilvl="4" w:tplc="81A40B76">
      <w:start w:val="1"/>
      <w:numFmt w:val="bullet"/>
      <w:lvlText w:val="o"/>
      <w:lvlJc w:val="left"/>
      <w:pPr>
        <w:ind w:left="3600" w:hanging="360"/>
      </w:pPr>
      <w:rPr>
        <w:rFonts w:ascii="Courier New" w:hAnsi="Courier New" w:cs="Courier New" w:hint="default"/>
      </w:rPr>
    </w:lvl>
    <w:lvl w:ilvl="5" w:tplc="FB8A98F2">
      <w:start w:val="1"/>
      <w:numFmt w:val="bullet"/>
      <w:lvlText w:val=""/>
      <w:lvlJc w:val="left"/>
      <w:pPr>
        <w:ind w:left="4320" w:hanging="360"/>
      </w:pPr>
      <w:rPr>
        <w:rFonts w:ascii="Wingdings" w:hAnsi="Wingdings" w:cs="Wingdings" w:hint="default"/>
      </w:rPr>
    </w:lvl>
    <w:lvl w:ilvl="6" w:tplc="F73673DC">
      <w:start w:val="1"/>
      <w:numFmt w:val="bullet"/>
      <w:lvlText w:val=""/>
      <w:lvlJc w:val="left"/>
      <w:pPr>
        <w:ind w:left="5040" w:hanging="360"/>
      </w:pPr>
      <w:rPr>
        <w:rFonts w:ascii="Symbol" w:hAnsi="Symbol" w:cs="Symbol" w:hint="default"/>
      </w:rPr>
    </w:lvl>
    <w:lvl w:ilvl="7" w:tplc="59AEE52C">
      <w:start w:val="1"/>
      <w:numFmt w:val="bullet"/>
      <w:lvlText w:val="o"/>
      <w:lvlJc w:val="left"/>
      <w:pPr>
        <w:ind w:left="5760" w:hanging="360"/>
      </w:pPr>
      <w:rPr>
        <w:rFonts w:ascii="Courier New" w:hAnsi="Courier New" w:cs="Courier New" w:hint="default"/>
      </w:rPr>
    </w:lvl>
    <w:lvl w:ilvl="8" w:tplc="6270F6C8">
      <w:start w:val="1"/>
      <w:numFmt w:val="bullet"/>
      <w:lvlText w:val=""/>
      <w:lvlJc w:val="left"/>
      <w:pPr>
        <w:ind w:left="6480" w:hanging="360"/>
      </w:pPr>
      <w:rPr>
        <w:rFonts w:ascii="Wingdings" w:hAnsi="Wingdings" w:cs="Wingdings" w:hint="default"/>
      </w:rPr>
    </w:lvl>
  </w:abstractNum>
  <w:abstractNum w:abstractNumId="26" w15:restartNumberingAfterBreak="0">
    <w:nsid w:val="2FB97DB6"/>
    <w:multiLevelType w:val="hybridMultilevel"/>
    <w:tmpl w:val="1CFA1D6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BA5937"/>
    <w:multiLevelType w:val="hybridMultilevel"/>
    <w:tmpl w:val="C576C1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856145"/>
    <w:multiLevelType w:val="hybridMultilevel"/>
    <w:tmpl w:val="A31AA09C"/>
    <w:lvl w:ilvl="0" w:tplc="26A03DA0">
      <w:start w:val="1"/>
      <w:numFmt w:val="bullet"/>
      <w:lvlText w:val=""/>
      <w:lvlJc w:val="left"/>
      <w:pPr>
        <w:ind w:left="720" w:hanging="360"/>
      </w:pPr>
      <w:rPr>
        <w:rFonts w:ascii="Symbol" w:hAnsi="Symbol" w:cs="Symbol" w:hint="default"/>
        <w:sz w:val="18"/>
        <w:szCs w:val="18"/>
      </w:rPr>
    </w:lvl>
    <w:lvl w:ilvl="1" w:tplc="AE8229DE">
      <w:start w:val="1"/>
      <w:numFmt w:val="bullet"/>
      <w:lvlText w:val="o"/>
      <w:lvlJc w:val="left"/>
      <w:pPr>
        <w:ind w:left="1440" w:hanging="360"/>
      </w:pPr>
      <w:rPr>
        <w:rFonts w:ascii="Courier New" w:hAnsi="Courier New" w:cs="Courier New" w:hint="default"/>
      </w:rPr>
    </w:lvl>
    <w:lvl w:ilvl="2" w:tplc="A4E0B236">
      <w:start w:val="1"/>
      <w:numFmt w:val="bullet"/>
      <w:lvlText w:val=""/>
      <w:lvlJc w:val="left"/>
      <w:pPr>
        <w:ind w:left="2160" w:hanging="360"/>
      </w:pPr>
      <w:rPr>
        <w:rFonts w:ascii="Wingdings" w:hAnsi="Wingdings" w:cs="Wingdings" w:hint="default"/>
      </w:rPr>
    </w:lvl>
    <w:lvl w:ilvl="3" w:tplc="6F04736C">
      <w:start w:val="1"/>
      <w:numFmt w:val="bullet"/>
      <w:lvlText w:val=""/>
      <w:lvlJc w:val="left"/>
      <w:pPr>
        <w:ind w:left="2880" w:hanging="360"/>
      </w:pPr>
      <w:rPr>
        <w:rFonts w:ascii="Symbol" w:hAnsi="Symbol" w:cs="Symbol" w:hint="default"/>
      </w:rPr>
    </w:lvl>
    <w:lvl w:ilvl="4" w:tplc="805A71BA">
      <w:start w:val="1"/>
      <w:numFmt w:val="bullet"/>
      <w:lvlText w:val="o"/>
      <w:lvlJc w:val="left"/>
      <w:pPr>
        <w:ind w:left="3600" w:hanging="360"/>
      </w:pPr>
      <w:rPr>
        <w:rFonts w:ascii="Courier New" w:hAnsi="Courier New" w:cs="Courier New" w:hint="default"/>
      </w:rPr>
    </w:lvl>
    <w:lvl w:ilvl="5" w:tplc="636220F8">
      <w:start w:val="1"/>
      <w:numFmt w:val="bullet"/>
      <w:lvlText w:val=""/>
      <w:lvlJc w:val="left"/>
      <w:pPr>
        <w:ind w:left="4320" w:hanging="360"/>
      </w:pPr>
      <w:rPr>
        <w:rFonts w:ascii="Wingdings" w:hAnsi="Wingdings" w:cs="Wingdings" w:hint="default"/>
      </w:rPr>
    </w:lvl>
    <w:lvl w:ilvl="6" w:tplc="1F7E840C">
      <w:start w:val="1"/>
      <w:numFmt w:val="bullet"/>
      <w:lvlText w:val=""/>
      <w:lvlJc w:val="left"/>
      <w:pPr>
        <w:ind w:left="5040" w:hanging="360"/>
      </w:pPr>
      <w:rPr>
        <w:rFonts w:ascii="Symbol" w:hAnsi="Symbol" w:cs="Symbol" w:hint="default"/>
      </w:rPr>
    </w:lvl>
    <w:lvl w:ilvl="7" w:tplc="37A04072">
      <w:start w:val="1"/>
      <w:numFmt w:val="bullet"/>
      <w:lvlText w:val="o"/>
      <w:lvlJc w:val="left"/>
      <w:pPr>
        <w:ind w:left="5760" w:hanging="360"/>
      </w:pPr>
      <w:rPr>
        <w:rFonts w:ascii="Courier New" w:hAnsi="Courier New" w:cs="Courier New" w:hint="default"/>
      </w:rPr>
    </w:lvl>
    <w:lvl w:ilvl="8" w:tplc="CD606E42">
      <w:start w:val="1"/>
      <w:numFmt w:val="bullet"/>
      <w:lvlText w:val=""/>
      <w:lvlJc w:val="left"/>
      <w:pPr>
        <w:ind w:left="6480" w:hanging="360"/>
      </w:pPr>
      <w:rPr>
        <w:rFonts w:ascii="Wingdings" w:hAnsi="Wingdings" w:cs="Wingdings" w:hint="default"/>
      </w:rPr>
    </w:lvl>
  </w:abstractNum>
  <w:abstractNum w:abstractNumId="29" w15:restartNumberingAfterBreak="0">
    <w:nsid w:val="35302D41"/>
    <w:multiLevelType w:val="hybridMultilevel"/>
    <w:tmpl w:val="A01A97BC"/>
    <w:lvl w:ilvl="0" w:tplc="A8869C4A">
      <w:start w:val="1"/>
      <w:numFmt w:val="bullet"/>
      <w:lvlText w:val=""/>
      <w:lvlJc w:val="left"/>
      <w:pPr>
        <w:ind w:left="720" w:hanging="360"/>
      </w:pPr>
      <w:rPr>
        <w:rFonts w:ascii="Symbol" w:hAnsi="Symbol" w:cs="Symbol" w:hint="default"/>
        <w:sz w:val="18"/>
        <w:szCs w:val="18"/>
      </w:rPr>
    </w:lvl>
    <w:lvl w:ilvl="1" w:tplc="57D62338">
      <w:start w:val="1"/>
      <w:numFmt w:val="bullet"/>
      <w:lvlText w:val="o"/>
      <w:lvlJc w:val="left"/>
      <w:pPr>
        <w:ind w:left="1440" w:hanging="360"/>
      </w:pPr>
      <w:rPr>
        <w:rFonts w:ascii="Courier New" w:hAnsi="Courier New" w:cs="Courier New" w:hint="default"/>
      </w:rPr>
    </w:lvl>
    <w:lvl w:ilvl="2" w:tplc="897CE86C">
      <w:start w:val="1"/>
      <w:numFmt w:val="bullet"/>
      <w:lvlText w:val=""/>
      <w:lvlJc w:val="left"/>
      <w:pPr>
        <w:ind w:left="2160" w:hanging="360"/>
      </w:pPr>
      <w:rPr>
        <w:rFonts w:ascii="Wingdings" w:hAnsi="Wingdings" w:cs="Wingdings" w:hint="default"/>
      </w:rPr>
    </w:lvl>
    <w:lvl w:ilvl="3" w:tplc="2ECEEBDE">
      <w:start w:val="1"/>
      <w:numFmt w:val="bullet"/>
      <w:lvlText w:val=""/>
      <w:lvlJc w:val="left"/>
      <w:pPr>
        <w:ind w:left="2880" w:hanging="360"/>
      </w:pPr>
      <w:rPr>
        <w:rFonts w:ascii="Symbol" w:hAnsi="Symbol" w:cs="Symbol" w:hint="default"/>
      </w:rPr>
    </w:lvl>
    <w:lvl w:ilvl="4" w:tplc="2A8204A8">
      <w:start w:val="1"/>
      <w:numFmt w:val="bullet"/>
      <w:lvlText w:val="o"/>
      <w:lvlJc w:val="left"/>
      <w:pPr>
        <w:ind w:left="3600" w:hanging="360"/>
      </w:pPr>
      <w:rPr>
        <w:rFonts w:ascii="Courier New" w:hAnsi="Courier New" w:cs="Courier New" w:hint="default"/>
      </w:rPr>
    </w:lvl>
    <w:lvl w:ilvl="5" w:tplc="0F86C46E">
      <w:start w:val="1"/>
      <w:numFmt w:val="bullet"/>
      <w:lvlText w:val=""/>
      <w:lvlJc w:val="left"/>
      <w:pPr>
        <w:ind w:left="4320" w:hanging="360"/>
      </w:pPr>
      <w:rPr>
        <w:rFonts w:ascii="Wingdings" w:hAnsi="Wingdings" w:cs="Wingdings" w:hint="default"/>
      </w:rPr>
    </w:lvl>
    <w:lvl w:ilvl="6" w:tplc="2796E79C">
      <w:start w:val="1"/>
      <w:numFmt w:val="bullet"/>
      <w:lvlText w:val=""/>
      <w:lvlJc w:val="left"/>
      <w:pPr>
        <w:ind w:left="5040" w:hanging="360"/>
      </w:pPr>
      <w:rPr>
        <w:rFonts w:ascii="Symbol" w:hAnsi="Symbol" w:cs="Symbol" w:hint="default"/>
      </w:rPr>
    </w:lvl>
    <w:lvl w:ilvl="7" w:tplc="D31C7518">
      <w:start w:val="1"/>
      <w:numFmt w:val="bullet"/>
      <w:lvlText w:val="o"/>
      <w:lvlJc w:val="left"/>
      <w:pPr>
        <w:ind w:left="5760" w:hanging="360"/>
      </w:pPr>
      <w:rPr>
        <w:rFonts w:ascii="Courier New" w:hAnsi="Courier New" w:cs="Courier New" w:hint="default"/>
      </w:rPr>
    </w:lvl>
    <w:lvl w:ilvl="8" w:tplc="AE964CF0">
      <w:start w:val="1"/>
      <w:numFmt w:val="bullet"/>
      <w:lvlText w:val=""/>
      <w:lvlJc w:val="left"/>
      <w:pPr>
        <w:ind w:left="6480" w:hanging="360"/>
      </w:pPr>
      <w:rPr>
        <w:rFonts w:ascii="Wingdings" w:hAnsi="Wingdings" w:cs="Wingdings" w:hint="default"/>
      </w:rPr>
    </w:lvl>
  </w:abstractNum>
  <w:abstractNum w:abstractNumId="30" w15:restartNumberingAfterBreak="0">
    <w:nsid w:val="359D1241"/>
    <w:multiLevelType w:val="hybridMultilevel"/>
    <w:tmpl w:val="F23217D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C90327"/>
    <w:multiLevelType w:val="multilevel"/>
    <w:tmpl w:val="4A5AEC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511DE2"/>
    <w:multiLevelType w:val="hybridMultilevel"/>
    <w:tmpl w:val="4E58ECA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D7A26AA"/>
    <w:multiLevelType w:val="hybridMultilevel"/>
    <w:tmpl w:val="F74CC39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84E1AA5"/>
    <w:multiLevelType w:val="hybridMultilevel"/>
    <w:tmpl w:val="AF606DDA"/>
    <w:lvl w:ilvl="0" w:tplc="CED426F0">
      <w:start w:val="1"/>
      <w:numFmt w:val="bullet"/>
      <w:lvlText w:val=""/>
      <w:lvlJc w:val="left"/>
      <w:pPr>
        <w:ind w:left="720" w:hanging="360"/>
      </w:pPr>
      <w:rPr>
        <w:rFonts w:ascii="Symbol" w:hAnsi="Symbol" w:cs="Symbol" w:hint="default"/>
        <w:sz w:val="18"/>
        <w:szCs w:val="18"/>
      </w:rPr>
    </w:lvl>
    <w:lvl w:ilvl="1" w:tplc="4AEA5078">
      <w:start w:val="1"/>
      <w:numFmt w:val="bullet"/>
      <w:lvlText w:val="o"/>
      <w:lvlJc w:val="left"/>
      <w:pPr>
        <w:ind w:left="1440" w:hanging="360"/>
      </w:pPr>
      <w:rPr>
        <w:rFonts w:ascii="Courier New" w:hAnsi="Courier New" w:cs="Courier New" w:hint="default"/>
      </w:rPr>
    </w:lvl>
    <w:lvl w:ilvl="2" w:tplc="7BDAEF6E">
      <w:start w:val="1"/>
      <w:numFmt w:val="bullet"/>
      <w:lvlText w:val=""/>
      <w:lvlJc w:val="left"/>
      <w:pPr>
        <w:ind w:left="2160" w:hanging="360"/>
      </w:pPr>
      <w:rPr>
        <w:rFonts w:ascii="Wingdings" w:hAnsi="Wingdings" w:cs="Wingdings" w:hint="default"/>
      </w:rPr>
    </w:lvl>
    <w:lvl w:ilvl="3" w:tplc="E7EA8DB6">
      <w:start w:val="1"/>
      <w:numFmt w:val="bullet"/>
      <w:lvlText w:val=""/>
      <w:lvlJc w:val="left"/>
      <w:pPr>
        <w:ind w:left="2880" w:hanging="360"/>
      </w:pPr>
      <w:rPr>
        <w:rFonts w:ascii="Symbol" w:hAnsi="Symbol" w:cs="Symbol" w:hint="default"/>
      </w:rPr>
    </w:lvl>
    <w:lvl w:ilvl="4" w:tplc="2144A7E2">
      <w:start w:val="1"/>
      <w:numFmt w:val="bullet"/>
      <w:lvlText w:val="o"/>
      <w:lvlJc w:val="left"/>
      <w:pPr>
        <w:ind w:left="3600" w:hanging="360"/>
      </w:pPr>
      <w:rPr>
        <w:rFonts w:ascii="Courier New" w:hAnsi="Courier New" w:cs="Courier New" w:hint="default"/>
      </w:rPr>
    </w:lvl>
    <w:lvl w:ilvl="5" w:tplc="10FE4278">
      <w:start w:val="1"/>
      <w:numFmt w:val="bullet"/>
      <w:lvlText w:val=""/>
      <w:lvlJc w:val="left"/>
      <w:pPr>
        <w:ind w:left="4320" w:hanging="360"/>
      </w:pPr>
      <w:rPr>
        <w:rFonts w:ascii="Wingdings" w:hAnsi="Wingdings" w:cs="Wingdings" w:hint="default"/>
      </w:rPr>
    </w:lvl>
    <w:lvl w:ilvl="6" w:tplc="4C5E4704">
      <w:start w:val="1"/>
      <w:numFmt w:val="bullet"/>
      <w:lvlText w:val=""/>
      <w:lvlJc w:val="left"/>
      <w:pPr>
        <w:ind w:left="5040" w:hanging="360"/>
      </w:pPr>
      <w:rPr>
        <w:rFonts w:ascii="Symbol" w:hAnsi="Symbol" w:cs="Symbol" w:hint="default"/>
      </w:rPr>
    </w:lvl>
    <w:lvl w:ilvl="7" w:tplc="B6D47B34">
      <w:start w:val="1"/>
      <w:numFmt w:val="bullet"/>
      <w:lvlText w:val="o"/>
      <w:lvlJc w:val="left"/>
      <w:pPr>
        <w:ind w:left="5760" w:hanging="360"/>
      </w:pPr>
      <w:rPr>
        <w:rFonts w:ascii="Courier New" w:hAnsi="Courier New" w:cs="Courier New" w:hint="default"/>
      </w:rPr>
    </w:lvl>
    <w:lvl w:ilvl="8" w:tplc="EBC47C3C">
      <w:start w:val="1"/>
      <w:numFmt w:val="bullet"/>
      <w:lvlText w:val=""/>
      <w:lvlJc w:val="left"/>
      <w:pPr>
        <w:ind w:left="6480" w:hanging="360"/>
      </w:pPr>
      <w:rPr>
        <w:rFonts w:ascii="Wingdings" w:hAnsi="Wingdings" w:cs="Wingdings" w:hint="default"/>
      </w:rPr>
    </w:lvl>
  </w:abstractNum>
  <w:abstractNum w:abstractNumId="36" w15:restartNumberingAfterBreak="0">
    <w:nsid w:val="4A9C054F"/>
    <w:multiLevelType w:val="hybridMultilevel"/>
    <w:tmpl w:val="9EEE976E"/>
    <w:lvl w:ilvl="0" w:tplc="04463350">
      <w:start w:val="1"/>
      <w:numFmt w:val="bullet"/>
      <w:lvlText w:val=""/>
      <w:lvlJc w:val="left"/>
      <w:pPr>
        <w:ind w:left="720" w:hanging="360"/>
      </w:pPr>
      <w:rPr>
        <w:rFonts w:ascii="Symbol" w:hAnsi="Symbol" w:cs="Symbol" w:hint="default"/>
        <w:sz w:val="24"/>
        <w:szCs w:val="24"/>
      </w:rPr>
    </w:lvl>
    <w:lvl w:ilvl="1" w:tplc="07AA79A6">
      <w:start w:val="1"/>
      <w:numFmt w:val="bullet"/>
      <w:lvlText w:val="o"/>
      <w:lvlJc w:val="left"/>
      <w:pPr>
        <w:ind w:left="1440" w:hanging="360"/>
      </w:pPr>
      <w:rPr>
        <w:rFonts w:ascii="Courier New" w:hAnsi="Courier New" w:cs="Courier New" w:hint="default"/>
      </w:rPr>
    </w:lvl>
    <w:lvl w:ilvl="2" w:tplc="4824ED28">
      <w:start w:val="1"/>
      <w:numFmt w:val="bullet"/>
      <w:lvlText w:val=""/>
      <w:lvlJc w:val="left"/>
      <w:pPr>
        <w:ind w:left="2160" w:hanging="360"/>
      </w:pPr>
      <w:rPr>
        <w:rFonts w:ascii="Wingdings" w:hAnsi="Wingdings" w:cs="Wingdings" w:hint="default"/>
      </w:rPr>
    </w:lvl>
    <w:lvl w:ilvl="3" w:tplc="9CB8BCBE">
      <w:start w:val="1"/>
      <w:numFmt w:val="bullet"/>
      <w:lvlText w:val=""/>
      <w:lvlJc w:val="left"/>
      <w:pPr>
        <w:ind w:left="2880" w:hanging="360"/>
      </w:pPr>
      <w:rPr>
        <w:rFonts w:ascii="Symbol" w:hAnsi="Symbol" w:cs="Symbol" w:hint="default"/>
      </w:rPr>
    </w:lvl>
    <w:lvl w:ilvl="4" w:tplc="34761002">
      <w:start w:val="1"/>
      <w:numFmt w:val="bullet"/>
      <w:lvlText w:val="o"/>
      <w:lvlJc w:val="left"/>
      <w:pPr>
        <w:ind w:left="3600" w:hanging="360"/>
      </w:pPr>
      <w:rPr>
        <w:rFonts w:ascii="Courier New" w:hAnsi="Courier New" w:cs="Courier New" w:hint="default"/>
      </w:rPr>
    </w:lvl>
    <w:lvl w:ilvl="5" w:tplc="A426F36C">
      <w:start w:val="1"/>
      <w:numFmt w:val="bullet"/>
      <w:lvlText w:val=""/>
      <w:lvlJc w:val="left"/>
      <w:pPr>
        <w:ind w:left="4320" w:hanging="360"/>
      </w:pPr>
      <w:rPr>
        <w:rFonts w:ascii="Wingdings" w:hAnsi="Wingdings" w:cs="Wingdings" w:hint="default"/>
      </w:rPr>
    </w:lvl>
    <w:lvl w:ilvl="6" w:tplc="3F2AB3A4">
      <w:start w:val="1"/>
      <w:numFmt w:val="bullet"/>
      <w:lvlText w:val=""/>
      <w:lvlJc w:val="left"/>
      <w:pPr>
        <w:ind w:left="5040" w:hanging="360"/>
      </w:pPr>
      <w:rPr>
        <w:rFonts w:ascii="Symbol" w:hAnsi="Symbol" w:cs="Symbol" w:hint="default"/>
      </w:rPr>
    </w:lvl>
    <w:lvl w:ilvl="7" w:tplc="24FC4C3C">
      <w:start w:val="1"/>
      <w:numFmt w:val="bullet"/>
      <w:lvlText w:val="o"/>
      <w:lvlJc w:val="left"/>
      <w:pPr>
        <w:ind w:left="5760" w:hanging="360"/>
      </w:pPr>
      <w:rPr>
        <w:rFonts w:ascii="Courier New" w:hAnsi="Courier New" w:cs="Courier New" w:hint="default"/>
      </w:rPr>
    </w:lvl>
    <w:lvl w:ilvl="8" w:tplc="2564EF76">
      <w:start w:val="1"/>
      <w:numFmt w:val="bullet"/>
      <w:lvlText w:val=""/>
      <w:lvlJc w:val="left"/>
      <w:pPr>
        <w:ind w:left="6480" w:hanging="360"/>
      </w:pPr>
      <w:rPr>
        <w:rFonts w:ascii="Wingdings" w:hAnsi="Wingdings" w:cs="Wingdings" w:hint="default"/>
      </w:rPr>
    </w:lvl>
  </w:abstractNum>
  <w:abstractNum w:abstractNumId="37" w15:restartNumberingAfterBreak="0">
    <w:nsid w:val="4BBB7A3D"/>
    <w:multiLevelType w:val="hybridMultilevel"/>
    <w:tmpl w:val="2C2A9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C4B1AFA"/>
    <w:multiLevelType w:val="hybridMultilevel"/>
    <w:tmpl w:val="0324D2E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D726395"/>
    <w:multiLevelType w:val="hybridMultilevel"/>
    <w:tmpl w:val="039254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0132536"/>
    <w:multiLevelType w:val="hybridMultilevel"/>
    <w:tmpl w:val="68BA3C9C"/>
    <w:lvl w:ilvl="0" w:tplc="98546D2E">
      <w:start w:val="1"/>
      <w:numFmt w:val="bullet"/>
      <w:lvlText w:val=""/>
      <w:lvlJc w:val="left"/>
      <w:pPr>
        <w:ind w:left="720" w:hanging="360"/>
      </w:pPr>
      <w:rPr>
        <w:rFonts w:ascii="Symbol" w:hAnsi="Symbol" w:cs="Symbol" w:hint="default"/>
        <w:sz w:val="18"/>
        <w:szCs w:val="18"/>
      </w:rPr>
    </w:lvl>
    <w:lvl w:ilvl="1" w:tplc="D564EA96">
      <w:start w:val="1"/>
      <w:numFmt w:val="bullet"/>
      <w:lvlText w:val="o"/>
      <w:lvlJc w:val="left"/>
      <w:pPr>
        <w:ind w:left="1440" w:hanging="360"/>
      </w:pPr>
      <w:rPr>
        <w:rFonts w:ascii="Courier New" w:hAnsi="Courier New" w:cs="Courier New" w:hint="default"/>
      </w:rPr>
    </w:lvl>
    <w:lvl w:ilvl="2" w:tplc="FB6ABC48">
      <w:start w:val="1"/>
      <w:numFmt w:val="bullet"/>
      <w:lvlText w:val=""/>
      <w:lvlJc w:val="left"/>
      <w:pPr>
        <w:ind w:left="2160" w:hanging="360"/>
      </w:pPr>
      <w:rPr>
        <w:rFonts w:ascii="Wingdings" w:hAnsi="Wingdings" w:cs="Wingdings" w:hint="default"/>
      </w:rPr>
    </w:lvl>
    <w:lvl w:ilvl="3" w:tplc="B4A800B6">
      <w:start w:val="1"/>
      <w:numFmt w:val="bullet"/>
      <w:lvlText w:val=""/>
      <w:lvlJc w:val="left"/>
      <w:pPr>
        <w:ind w:left="2880" w:hanging="360"/>
      </w:pPr>
      <w:rPr>
        <w:rFonts w:ascii="Symbol" w:hAnsi="Symbol" w:cs="Symbol" w:hint="default"/>
      </w:rPr>
    </w:lvl>
    <w:lvl w:ilvl="4" w:tplc="BCD25660">
      <w:start w:val="1"/>
      <w:numFmt w:val="bullet"/>
      <w:lvlText w:val="o"/>
      <w:lvlJc w:val="left"/>
      <w:pPr>
        <w:ind w:left="3600" w:hanging="360"/>
      </w:pPr>
      <w:rPr>
        <w:rFonts w:ascii="Courier New" w:hAnsi="Courier New" w:cs="Courier New" w:hint="default"/>
      </w:rPr>
    </w:lvl>
    <w:lvl w:ilvl="5" w:tplc="26A2685A">
      <w:start w:val="1"/>
      <w:numFmt w:val="bullet"/>
      <w:lvlText w:val=""/>
      <w:lvlJc w:val="left"/>
      <w:pPr>
        <w:ind w:left="4320" w:hanging="360"/>
      </w:pPr>
      <w:rPr>
        <w:rFonts w:ascii="Wingdings" w:hAnsi="Wingdings" w:cs="Wingdings" w:hint="default"/>
      </w:rPr>
    </w:lvl>
    <w:lvl w:ilvl="6" w:tplc="D7186F64">
      <w:start w:val="1"/>
      <w:numFmt w:val="bullet"/>
      <w:lvlText w:val=""/>
      <w:lvlJc w:val="left"/>
      <w:pPr>
        <w:ind w:left="5040" w:hanging="360"/>
      </w:pPr>
      <w:rPr>
        <w:rFonts w:ascii="Symbol" w:hAnsi="Symbol" w:cs="Symbol" w:hint="default"/>
      </w:rPr>
    </w:lvl>
    <w:lvl w:ilvl="7" w:tplc="CE4263BA">
      <w:start w:val="1"/>
      <w:numFmt w:val="bullet"/>
      <w:lvlText w:val="o"/>
      <w:lvlJc w:val="left"/>
      <w:pPr>
        <w:ind w:left="5760" w:hanging="360"/>
      </w:pPr>
      <w:rPr>
        <w:rFonts w:ascii="Courier New" w:hAnsi="Courier New" w:cs="Courier New" w:hint="default"/>
      </w:rPr>
    </w:lvl>
    <w:lvl w:ilvl="8" w:tplc="6F162AA6">
      <w:start w:val="1"/>
      <w:numFmt w:val="bullet"/>
      <w:lvlText w:val=""/>
      <w:lvlJc w:val="left"/>
      <w:pPr>
        <w:ind w:left="6480" w:hanging="360"/>
      </w:pPr>
      <w:rPr>
        <w:rFonts w:ascii="Wingdings" w:hAnsi="Wingdings" w:cs="Wingdings" w:hint="default"/>
      </w:rPr>
    </w:lvl>
  </w:abstractNum>
  <w:abstractNum w:abstractNumId="4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56861B01"/>
    <w:multiLevelType w:val="hybridMultilevel"/>
    <w:tmpl w:val="3C1420E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69C72AC"/>
    <w:multiLevelType w:val="hybridMultilevel"/>
    <w:tmpl w:val="0EAE69C8"/>
    <w:lvl w:ilvl="0" w:tplc="7B3C2742">
      <w:start w:val="1"/>
      <w:numFmt w:val="decimal"/>
      <w:lvlText w:val="%1."/>
      <w:lvlJc w:val="left"/>
      <w:pPr>
        <w:ind w:left="720" w:hanging="360"/>
      </w:pPr>
      <w:rPr>
        <w:rFonts w:ascii="Arial" w:hAnsi="Arial" w:cs="Arial" w:hint="default"/>
        <w:sz w:val="18"/>
        <w:szCs w:val="18"/>
      </w:rPr>
    </w:lvl>
    <w:lvl w:ilvl="1" w:tplc="57EEA05C">
      <w:start w:val="1"/>
      <w:numFmt w:val="decimal"/>
      <w:lvlText w:val="%2."/>
      <w:lvlJc w:val="left"/>
      <w:pPr>
        <w:ind w:left="1440" w:hanging="360"/>
      </w:pPr>
    </w:lvl>
    <w:lvl w:ilvl="2" w:tplc="85CECF56">
      <w:start w:val="1"/>
      <w:numFmt w:val="decimal"/>
      <w:lvlText w:val="%3."/>
      <w:lvlJc w:val="left"/>
      <w:pPr>
        <w:ind w:left="2160" w:hanging="360"/>
      </w:pPr>
    </w:lvl>
    <w:lvl w:ilvl="3" w:tplc="C9DA63DA">
      <w:start w:val="1"/>
      <w:numFmt w:val="decimal"/>
      <w:lvlText w:val="%4."/>
      <w:lvlJc w:val="left"/>
      <w:pPr>
        <w:ind w:left="2880" w:hanging="360"/>
      </w:pPr>
    </w:lvl>
    <w:lvl w:ilvl="4" w:tplc="0264FB66">
      <w:start w:val="1"/>
      <w:numFmt w:val="decimal"/>
      <w:lvlText w:val="%5."/>
      <w:lvlJc w:val="left"/>
      <w:pPr>
        <w:ind w:left="3600" w:hanging="360"/>
      </w:pPr>
    </w:lvl>
    <w:lvl w:ilvl="5" w:tplc="0D28FE68">
      <w:start w:val="1"/>
      <w:numFmt w:val="decimal"/>
      <w:lvlText w:val="%6."/>
      <w:lvlJc w:val="left"/>
      <w:pPr>
        <w:ind w:left="4320" w:hanging="360"/>
      </w:pPr>
    </w:lvl>
    <w:lvl w:ilvl="6" w:tplc="88FA85D4">
      <w:start w:val="1"/>
      <w:numFmt w:val="decimal"/>
      <w:lvlText w:val="%7."/>
      <w:lvlJc w:val="left"/>
      <w:pPr>
        <w:ind w:left="5040" w:hanging="360"/>
      </w:pPr>
    </w:lvl>
    <w:lvl w:ilvl="7" w:tplc="8F44A7E4">
      <w:start w:val="1"/>
      <w:numFmt w:val="decimal"/>
      <w:lvlText w:val="%8."/>
      <w:lvlJc w:val="left"/>
      <w:pPr>
        <w:ind w:left="5760" w:hanging="360"/>
      </w:pPr>
    </w:lvl>
    <w:lvl w:ilvl="8" w:tplc="82F21C86">
      <w:start w:val="1"/>
      <w:numFmt w:val="decimal"/>
      <w:lvlText w:val="%9."/>
      <w:lvlJc w:val="left"/>
      <w:pPr>
        <w:ind w:left="6480" w:hanging="360"/>
      </w:pPr>
    </w:lvl>
  </w:abstractNum>
  <w:abstractNum w:abstractNumId="47" w15:restartNumberingAfterBreak="0">
    <w:nsid w:val="5B785DE4"/>
    <w:multiLevelType w:val="hybridMultilevel"/>
    <w:tmpl w:val="75DACDA8"/>
    <w:lvl w:ilvl="0" w:tplc="4594AD7E">
      <w:start w:val="1"/>
      <w:numFmt w:val="bullet"/>
      <w:lvlText w:val=""/>
      <w:lvlJc w:val="left"/>
      <w:pPr>
        <w:ind w:left="720" w:hanging="360"/>
      </w:pPr>
      <w:rPr>
        <w:rFonts w:ascii="Symbol" w:hAnsi="Symbol" w:cs="Symbol" w:hint="default"/>
        <w:sz w:val="18"/>
        <w:szCs w:val="18"/>
      </w:rPr>
    </w:lvl>
    <w:lvl w:ilvl="1" w:tplc="30908A46">
      <w:start w:val="1"/>
      <w:numFmt w:val="bullet"/>
      <w:lvlText w:val="o"/>
      <w:lvlJc w:val="left"/>
      <w:pPr>
        <w:ind w:left="1440" w:hanging="360"/>
      </w:pPr>
      <w:rPr>
        <w:rFonts w:ascii="Courier New" w:hAnsi="Courier New" w:cs="Courier New" w:hint="default"/>
      </w:rPr>
    </w:lvl>
    <w:lvl w:ilvl="2" w:tplc="48CC182A">
      <w:start w:val="1"/>
      <w:numFmt w:val="bullet"/>
      <w:lvlText w:val=""/>
      <w:lvlJc w:val="left"/>
      <w:pPr>
        <w:ind w:left="2160" w:hanging="360"/>
      </w:pPr>
      <w:rPr>
        <w:rFonts w:ascii="Wingdings" w:hAnsi="Wingdings" w:cs="Wingdings" w:hint="default"/>
      </w:rPr>
    </w:lvl>
    <w:lvl w:ilvl="3" w:tplc="43440C6E">
      <w:start w:val="1"/>
      <w:numFmt w:val="bullet"/>
      <w:lvlText w:val=""/>
      <w:lvlJc w:val="left"/>
      <w:pPr>
        <w:ind w:left="2880" w:hanging="360"/>
      </w:pPr>
      <w:rPr>
        <w:rFonts w:ascii="Symbol" w:hAnsi="Symbol" w:cs="Symbol" w:hint="default"/>
      </w:rPr>
    </w:lvl>
    <w:lvl w:ilvl="4" w:tplc="4A0E7BB4">
      <w:start w:val="1"/>
      <w:numFmt w:val="bullet"/>
      <w:lvlText w:val="o"/>
      <w:lvlJc w:val="left"/>
      <w:pPr>
        <w:ind w:left="3600" w:hanging="360"/>
      </w:pPr>
      <w:rPr>
        <w:rFonts w:ascii="Courier New" w:hAnsi="Courier New" w:cs="Courier New" w:hint="default"/>
      </w:rPr>
    </w:lvl>
    <w:lvl w:ilvl="5" w:tplc="3FCE31E4">
      <w:start w:val="1"/>
      <w:numFmt w:val="bullet"/>
      <w:lvlText w:val=""/>
      <w:lvlJc w:val="left"/>
      <w:pPr>
        <w:ind w:left="4320" w:hanging="360"/>
      </w:pPr>
      <w:rPr>
        <w:rFonts w:ascii="Wingdings" w:hAnsi="Wingdings" w:cs="Wingdings" w:hint="default"/>
      </w:rPr>
    </w:lvl>
    <w:lvl w:ilvl="6" w:tplc="45D22098">
      <w:start w:val="1"/>
      <w:numFmt w:val="bullet"/>
      <w:lvlText w:val=""/>
      <w:lvlJc w:val="left"/>
      <w:pPr>
        <w:ind w:left="5040" w:hanging="360"/>
      </w:pPr>
      <w:rPr>
        <w:rFonts w:ascii="Symbol" w:hAnsi="Symbol" w:cs="Symbol" w:hint="default"/>
      </w:rPr>
    </w:lvl>
    <w:lvl w:ilvl="7" w:tplc="F05C922E">
      <w:start w:val="1"/>
      <w:numFmt w:val="bullet"/>
      <w:lvlText w:val="o"/>
      <w:lvlJc w:val="left"/>
      <w:pPr>
        <w:ind w:left="5760" w:hanging="360"/>
      </w:pPr>
      <w:rPr>
        <w:rFonts w:ascii="Courier New" w:hAnsi="Courier New" w:cs="Courier New" w:hint="default"/>
      </w:rPr>
    </w:lvl>
    <w:lvl w:ilvl="8" w:tplc="87B80566">
      <w:start w:val="1"/>
      <w:numFmt w:val="bullet"/>
      <w:lvlText w:val=""/>
      <w:lvlJc w:val="left"/>
      <w:pPr>
        <w:ind w:left="6480" w:hanging="360"/>
      </w:pPr>
      <w:rPr>
        <w:rFonts w:ascii="Wingdings" w:hAnsi="Wingdings" w:cs="Wingdings" w:hint="default"/>
      </w:rPr>
    </w:lvl>
  </w:abstractNum>
  <w:abstractNum w:abstractNumId="48" w15:restartNumberingAfterBreak="0">
    <w:nsid w:val="5F83759A"/>
    <w:multiLevelType w:val="hybridMultilevel"/>
    <w:tmpl w:val="AFB898E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A347AC"/>
    <w:multiLevelType w:val="multilevel"/>
    <w:tmpl w:val="8DD6BB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DF2408"/>
    <w:multiLevelType w:val="hybridMultilevel"/>
    <w:tmpl w:val="DCD432E2"/>
    <w:lvl w:ilvl="0" w:tplc="87CC29E0">
      <w:start w:val="1"/>
      <w:numFmt w:val="bullet"/>
      <w:lvlText w:val=""/>
      <w:lvlJc w:val="left"/>
      <w:pPr>
        <w:ind w:left="720" w:hanging="360"/>
      </w:pPr>
      <w:rPr>
        <w:rFonts w:ascii="Symbol" w:hAnsi="Symbol" w:cs="Symbol" w:hint="default"/>
        <w:sz w:val="24"/>
        <w:szCs w:val="24"/>
      </w:rPr>
    </w:lvl>
    <w:lvl w:ilvl="1" w:tplc="E8E07BE0">
      <w:start w:val="1"/>
      <w:numFmt w:val="bullet"/>
      <w:lvlText w:val="o"/>
      <w:lvlJc w:val="left"/>
      <w:pPr>
        <w:ind w:left="1440" w:hanging="360"/>
      </w:pPr>
      <w:rPr>
        <w:rFonts w:ascii="Courier New" w:hAnsi="Courier New" w:cs="Courier New" w:hint="default"/>
      </w:rPr>
    </w:lvl>
    <w:lvl w:ilvl="2" w:tplc="D6B6B7DE">
      <w:start w:val="1"/>
      <w:numFmt w:val="bullet"/>
      <w:lvlText w:val=""/>
      <w:lvlJc w:val="left"/>
      <w:pPr>
        <w:ind w:left="2160" w:hanging="360"/>
      </w:pPr>
      <w:rPr>
        <w:rFonts w:ascii="Wingdings" w:hAnsi="Wingdings" w:cs="Wingdings" w:hint="default"/>
      </w:rPr>
    </w:lvl>
    <w:lvl w:ilvl="3" w:tplc="66FA084C">
      <w:start w:val="1"/>
      <w:numFmt w:val="bullet"/>
      <w:lvlText w:val=""/>
      <w:lvlJc w:val="left"/>
      <w:pPr>
        <w:ind w:left="2880" w:hanging="360"/>
      </w:pPr>
      <w:rPr>
        <w:rFonts w:ascii="Symbol" w:hAnsi="Symbol" w:cs="Symbol" w:hint="default"/>
      </w:rPr>
    </w:lvl>
    <w:lvl w:ilvl="4" w:tplc="D01EA250">
      <w:start w:val="1"/>
      <w:numFmt w:val="bullet"/>
      <w:lvlText w:val="o"/>
      <w:lvlJc w:val="left"/>
      <w:pPr>
        <w:ind w:left="3600" w:hanging="360"/>
      </w:pPr>
      <w:rPr>
        <w:rFonts w:ascii="Courier New" w:hAnsi="Courier New" w:cs="Courier New" w:hint="default"/>
      </w:rPr>
    </w:lvl>
    <w:lvl w:ilvl="5" w:tplc="67489ED8">
      <w:start w:val="1"/>
      <w:numFmt w:val="bullet"/>
      <w:lvlText w:val=""/>
      <w:lvlJc w:val="left"/>
      <w:pPr>
        <w:ind w:left="4320" w:hanging="360"/>
      </w:pPr>
      <w:rPr>
        <w:rFonts w:ascii="Wingdings" w:hAnsi="Wingdings" w:cs="Wingdings" w:hint="default"/>
      </w:rPr>
    </w:lvl>
    <w:lvl w:ilvl="6" w:tplc="750848D2">
      <w:start w:val="1"/>
      <w:numFmt w:val="bullet"/>
      <w:lvlText w:val=""/>
      <w:lvlJc w:val="left"/>
      <w:pPr>
        <w:ind w:left="5040" w:hanging="360"/>
      </w:pPr>
      <w:rPr>
        <w:rFonts w:ascii="Symbol" w:hAnsi="Symbol" w:cs="Symbol" w:hint="default"/>
      </w:rPr>
    </w:lvl>
    <w:lvl w:ilvl="7" w:tplc="10305E8C">
      <w:start w:val="1"/>
      <w:numFmt w:val="bullet"/>
      <w:lvlText w:val="o"/>
      <w:lvlJc w:val="left"/>
      <w:pPr>
        <w:ind w:left="5760" w:hanging="360"/>
      </w:pPr>
      <w:rPr>
        <w:rFonts w:ascii="Courier New" w:hAnsi="Courier New" w:cs="Courier New" w:hint="default"/>
      </w:rPr>
    </w:lvl>
    <w:lvl w:ilvl="8" w:tplc="9604947E">
      <w:start w:val="1"/>
      <w:numFmt w:val="bullet"/>
      <w:lvlText w:val=""/>
      <w:lvlJc w:val="left"/>
      <w:pPr>
        <w:ind w:left="6480" w:hanging="360"/>
      </w:pPr>
      <w:rPr>
        <w:rFonts w:ascii="Wingdings" w:hAnsi="Wingdings" w:cs="Wingdings" w:hint="default"/>
      </w:rPr>
    </w:lvl>
  </w:abstractNum>
  <w:abstractNum w:abstractNumId="52" w15:restartNumberingAfterBreak="0">
    <w:nsid w:val="635B73AD"/>
    <w:multiLevelType w:val="hybridMultilevel"/>
    <w:tmpl w:val="6382F28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4C829D4"/>
    <w:multiLevelType w:val="hybridMultilevel"/>
    <w:tmpl w:val="A6FE00FE"/>
    <w:lvl w:ilvl="0" w:tplc="87066266">
      <w:start w:val="1"/>
      <w:numFmt w:val="bullet"/>
      <w:lvlText w:val=""/>
      <w:lvlJc w:val="left"/>
      <w:pPr>
        <w:ind w:left="720" w:hanging="360"/>
      </w:pPr>
      <w:rPr>
        <w:rFonts w:ascii="Symbol" w:hAnsi="Symbol" w:cs="Symbol" w:hint="default"/>
        <w:sz w:val="18"/>
        <w:szCs w:val="18"/>
      </w:rPr>
    </w:lvl>
    <w:lvl w:ilvl="1" w:tplc="5FDC177A">
      <w:start w:val="1"/>
      <w:numFmt w:val="bullet"/>
      <w:lvlText w:val="o"/>
      <w:lvlJc w:val="left"/>
      <w:pPr>
        <w:ind w:left="1440" w:hanging="360"/>
      </w:pPr>
      <w:rPr>
        <w:rFonts w:ascii="Courier New" w:hAnsi="Courier New" w:cs="Courier New" w:hint="default"/>
      </w:rPr>
    </w:lvl>
    <w:lvl w:ilvl="2" w:tplc="206C1D5A">
      <w:start w:val="1"/>
      <w:numFmt w:val="bullet"/>
      <w:lvlText w:val=""/>
      <w:lvlJc w:val="left"/>
      <w:pPr>
        <w:ind w:left="2160" w:hanging="360"/>
      </w:pPr>
      <w:rPr>
        <w:rFonts w:ascii="Wingdings" w:hAnsi="Wingdings" w:cs="Wingdings" w:hint="default"/>
      </w:rPr>
    </w:lvl>
    <w:lvl w:ilvl="3" w:tplc="7D2A4518">
      <w:start w:val="1"/>
      <w:numFmt w:val="bullet"/>
      <w:lvlText w:val=""/>
      <w:lvlJc w:val="left"/>
      <w:pPr>
        <w:ind w:left="2880" w:hanging="360"/>
      </w:pPr>
      <w:rPr>
        <w:rFonts w:ascii="Symbol" w:hAnsi="Symbol" w:cs="Symbol" w:hint="default"/>
      </w:rPr>
    </w:lvl>
    <w:lvl w:ilvl="4" w:tplc="098C9998">
      <w:start w:val="1"/>
      <w:numFmt w:val="bullet"/>
      <w:lvlText w:val="o"/>
      <w:lvlJc w:val="left"/>
      <w:pPr>
        <w:ind w:left="3600" w:hanging="360"/>
      </w:pPr>
      <w:rPr>
        <w:rFonts w:ascii="Courier New" w:hAnsi="Courier New" w:cs="Courier New" w:hint="default"/>
      </w:rPr>
    </w:lvl>
    <w:lvl w:ilvl="5" w:tplc="FD5AF71E">
      <w:start w:val="1"/>
      <w:numFmt w:val="bullet"/>
      <w:lvlText w:val=""/>
      <w:lvlJc w:val="left"/>
      <w:pPr>
        <w:ind w:left="4320" w:hanging="360"/>
      </w:pPr>
      <w:rPr>
        <w:rFonts w:ascii="Wingdings" w:hAnsi="Wingdings" w:cs="Wingdings" w:hint="default"/>
      </w:rPr>
    </w:lvl>
    <w:lvl w:ilvl="6" w:tplc="D38C3522">
      <w:start w:val="1"/>
      <w:numFmt w:val="bullet"/>
      <w:lvlText w:val=""/>
      <w:lvlJc w:val="left"/>
      <w:pPr>
        <w:ind w:left="5040" w:hanging="360"/>
      </w:pPr>
      <w:rPr>
        <w:rFonts w:ascii="Symbol" w:hAnsi="Symbol" w:cs="Symbol" w:hint="default"/>
      </w:rPr>
    </w:lvl>
    <w:lvl w:ilvl="7" w:tplc="ACFA60D0">
      <w:start w:val="1"/>
      <w:numFmt w:val="bullet"/>
      <w:lvlText w:val="o"/>
      <w:lvlJc w:val="left"/>
      <w:pPr>
        <w:ind w:left="5760" w:hanging="360"/>
      </w:pPr>
      <w:rPr>
        <w:rFonts w:ascii="Courier New" w:hAnsi="Courier New" w:cs="Courier New" w:hint="default"/>
      </w:rPr>
    </w:lvl>
    <w:lvl w:ilvl="8" w:tplc="63BEE576">
      <w:start w:val="1"/>
      <w:numFmt w:val="bullet"/>
      <w:lvlText w:val=""/>
      <w:lvlJc w:val="left"/>
      <w:pPr>
        <w:ind w:left="6480" w:hanging="360"/>
      </w:pPr>
      <w:rPr>
        <w:rFonts w:ascii="Wingdings" w:hAnsi="Wingdings" w:cs="Wingdings" w:hint="default"/>
      </w:rPr>
    </w:lvl>
  </w:abstractNum>
  <w:abstractNum w:abstractNumId="54" w15:restartNumberingAfterBreak="0">
    <w:nsid w:val="658558FC"/>
    <w:multiLevelType w:val="hybridMultilevel"/>
    <w:tmpl w:val="DED2B1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C25C65"/>
    <w:multiLevelType w:val="hybridMultilevel"/>
    <w:tmpl w:val="C6205056"/>
    <w:lvl w:ilvl="0" w:tplc="544076E8">
      <w:start w:val="1"/>
      <w:numFmt w:val="bullet"/>
      <w:lvlText w:val=""/>
      <w:lvlJc w:val="left"/>
      <w:pPr>
        <w:ind w:left="720" w:hanging="360"/>
      </w:pPr>
      <w:rPr>
        <w:rFonts w:ascii="Symbol" w:hAnsi="Symbol" w:cs="Symbol" w:hint="default"/>
        <w:sz w:val="18"/>
        <w:szCs w:val="18"/>
      </w:rPr>
    </w:lvl>
    <w:lvl w:ilvl="1" w:tplc="102257EE">
      <w:start w:val="1"/>
      <w:numFmt w:val="bullet"/>
      <w:lvlText w:val="o"/>
      <w:lvlJc w:val="left"/>
      <w:pPr>
        <w:ind w:left="1440" w:hanging="360"/>
      </w:pPr>
      <w:rPr>
        <w:rFonts w:ascii="Courier New" w:hAnsi="Courier New" w:cs="Courier New" w:hint="default"/>
      </w:rPr>
    </w:lvl>
    <w:lvl w:ilvl="2" w:tplc="A15278DA">
      <w:start w:val="1"/>
      <w:numFmt w:val="bullet"/>
      <w:lvlText w:val=""/>
      <w:lvlJc w:val="left"/>
      <w:pPr>
        <w:ind w:left="2160" w:hanging="360"/>
      </w:pPr>
      <w:rPr>
        <w:rFonts w:ascii="Wingdings" w:hAnsi="Wingdings" w:cs="Wingdings" w:hint="default"/>
      </w:rPr>
    </w:lvl>
    <w:lvl w:ilvl="3" w:tplc="B010C674">
      <w:start w:val="1"/>
      <w:numFmt w:val="bullet"/>
      <w:lvlText w:val=""/>
      <w:lvlJc w:val="left"/>
      <w:pPr>
        <w:ind w:left="2880" w:hanging="360"/>
      </w:pPr>
      <w:rPr>
        <w:rFonts w:ascii="Symbol" w:hAnsi="Symbol" w:cs="Symbol" w:hint="default"/>
      </w:rPr>
    </w:lvl>
    <w:lvl w:ilvl="4" w:tplc="F4FE6FBE">
      <w:start w:val="1"/>
      <w:numFmt w:val="bullet"/>
      <w:lvlText w:val="o"/>
      <w:lvlJc w:val="left"/>
      <w:pPr>
        <w:ind w:left="3600" w:hanging="360"/>
      </w:pPr>
      <w:rPr>
        <w:rFonts w:ascii="Courier New" w:hAnsi="Courier New" w:cs="Courier New" w:hint="default"/>
      </w:rPr>
    </w:lvl>
    <w:lvl w:ilvl="5" w:tplc="50FE8628">
      <w:start w:val="1"/>
      <w:numFmt w:val="bullet"/>
      <w:lvlText w:val=""/>
      <w:lvlJc w:val="left"/>
      <w:pPr>
        <w:ind w:left="4320" w:hanging="360"/>
      </w:pPr>
      <w:rPr>
        <w:rFonts w:ascii="Wingdings" w:hAnsi="Wingdings" w:cs="Wingdings" w:hint="default"/>
      </w:rPr>
    </w:lvl>
    <w:lvl w:ilvl="6" w:tplc="4B5EAD56">
      <w:start w:val="1"/>
      <w:numFmt w:val="bullet"/>
      <w:lvlText w:val=""/>
      <w:lvlJc w:val="left"/>
      <w:pPr>
        <w:ind w:left="5040" w:hanging="360"/>
      </w:pPr>
      <w:rPr>
        <w:rFonts w:ascii="Symbol" w:hAnsi="Symbol" w:cs="Symbol" w:hint="default"/>
      </w:rPr>
    </w:lvl>
    <w:lvl w:ilvl="7" w:tplc="7122C466">
      <w:start w:val="1"/>
      <w:numFmt w:val="bullet"/>
      <w:lvlText w:val="o"/>
      <w:lvlJc w:val="left"/>
      <w:pPr>
        <w:ind w:left="5760" w:hanging="360"/>
      </w:pPr>
      <w:rPr>
        <w:rFonts w:ascii="Courier New" w:hAnsi="Courier New" w:cs="Courier New" w:hint="default"/>
      </w:rPr>
    </w:lvl>
    <w:lvl w:ilvl="8" w:tplc="18BA1352">
      <w:start w:val="1"/>
      <w:numFmt w:val="bullet"/>
      <w:lvlText w:val=""/>
      <w:lvlJc w:val="left"/>
      <w:pPr>
        <w:ind w:left="6480" w:hanging="360"/>
      </w:pPr>
      <w:rPr>
        <w:rFonts w:ascii="Wingdings" w:hAnsi="Wingdings" w:cs="Wingdings" w:hint="default"/>
      </w:rPr>
    </w:lvl>
  </w:abstractNum>
  <w:abstractNum w:abstractNumId="56" w15:restartNumberingAfterBreak="0">
    <w:nsid w:val="67382A4D"/>
    <w:multiLevelType w:val="hybridMultilevel"/>
    <w:tmpl w:val="D682E72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BE439F"/>
    <w:multiLevelType w:val="hybridMultilevel"/>
    <w:tmpl w:val="0F220872"/>
    <w:lvl w:ilvl="0" w:tplc="3CBA0138">
      <w:start w:val="1"/>
      <w:numFmt w:val="bullet"/>
      <w:lvlText w:val=""/>
      <w:lvlJc w:val="left"/>
      <w:pPr>
        <w:ind w:left="720" w:hanging="360"/>
      </w:pPr>
      <w:rPr>
        <w:rFonts w:ascii="Symbol" w:hAnsi="Symbol" w:cs="Symbol" w:hint="default"/>
        <w:sz w:val="18"/>
        <w:szCs w:val="18"/>
      </w:rPr>
    </w:lvl>
    <w:lvl w:ilvl="1" w:tplc="F54AA446">
      <w:start w:val="1"/>
      <w:numFmt w:val="bullet"/>
      <w:lvlText w:val="o"/>
      <w:lvlJc w:val="left"/>
      <w:pPr>
        <w:ind w:left="1440" w:hanging="360"/>
      </w:pPr>
      <w:rPr>
        <w:rFonts w:ascii="Courier New" w:hAnsi="Courier New" w:cs="Courier New" w:hint="default"/>
      </w:rPr>
    </w:lvl>
    <w:lvl w:ilvl="2" w:tplc="84DA0E1E">
      <w:start w:val="1"/>
      <w:numFmt w:val="bullet"/>
      <w:lvlText w:val=""/>
      <w:lvlJc w:val="left"/>
      <w:pPr>
        <w:ind w:left="2160" w:hanging="360"/>
      </w:pPr>
      <w:rPr>
        <w:rFonts w:ascii="Wingdings" w:hAnsi="Wingdings" w:cs="Wingdings" w:hint="default"/>
      </w:rPr>
    </w:lvl>
    <w:lvl w:ilvl="3" w:tplc="1784741A">
      <w:start w:val="1"/>
      <w:numFmt w:val="bullet"/>
      <w:lvlText w:val=""/>
      <w:lvlJc w:val="left"/>
      <w:pPr>
        <w:ind w:left="2880" w:hanging="360"/>
      </w:pPr>
      <w:rPr>
        <w:rFonts w:ascii="Symbol" w:hAnsi="Symbol" w:cs="Symbol" w:hint="default"/>
      </w:rPr>
    </w:lvl>
    <w:lvl w:ilvl="4" w:tplc="A796BB9C">
      <w:start w:val="1"/>
      <w:numFmt w:val="bullet"/>
      <w:lvlText w:val="o"/>
      <w:lvlJc w:val="left"/>
      <w:pPr>
        <w:ind w:left="3600" w:hanging="360"/>
      </w:pPr>
      <w:rPr>
        <w:rFonts w:ascii="Courier New" w:hAnsi="Courier New" w:cs="Courier New" w:hint="default"/>
      </w:rPr>
    </w:lvl>
    <w:lvl w:ilvl="5" w:tplc="C8C276B6">
      <w:start w:val="1"/>
      <w:numFmt w:val="bullet"/>
      <w:lvlText w:val=""/>
      <w:lvlJc w:val="left"/>
      <w:pPr>
        <w:ind w:left="4320" w:hanging="360"/>
      </w:pPr>
      <w:rPr>
        <w:rFonts w:ascii="Wingdings" w:hAnsi="Wingdings" w:cs="Wingdings" w:hint="default"/>
      </w:rPr>
    </w:lvl>
    <w:lvl w:ilvl="6" w:tplc="B3541656">
      <w:start w:val="1"/>
      <w:numFmt w:val="bullet"/>
      <w:lvlText w:val=""/>
      <w:lvlJc w:val="left"/>
      <w:pPr>
        <w:ind w:left="5040" w:hanging="360"/>
      </w:pPr>
      <w:rPr>
        <w:rFonts w:ascii="Symbol" w:hAnsi="Symbol" w:cs="Symbol" w:hint="default"/>
      </w:rPr>
    </w:lvl>
    <w:lvl w:ilvl="7" w:tplc="36C0C29C">
      <w:start w:val="1"/>
      <w:numFmt w:val="bullet"/>
      <w:lvlText w:val="o"/>
      <w:lvlJc w:val="left"/>
      <w:pPr>
        <w:ind w:left="5760" w:hanging="360"/>
      </w:pPr>
      <w:rPr>
        <w:rFonts w:ascii="Courier New" w:hAnsi="Courier New" w:cs="Courier New" w:hint="default"/>
      </w:rPr>
    </w:lvl>
    <w:lvl w:ilvl="8" w:tplc="594062C8">
      <w:start w:val="1"/>
      <w:numFmt w:val="bullet"/>
      <w:lvlText w:val=""/>
      <w:lvlJc w:val="left"/>
      <w:pPr>
        <w:ind w:left="6480" w:hanging="360"/>
      </w:pPr>
      <w:rPr>
        <w:rFonts w:ascii="Wingdings" w:hAnsi="Wingdings" w:cs="Wingdings" w:hint="default"/>
      </w:rPr>
    </w:lvl>
  </w:abstractNum>
  <w:abstractNum w:abstractNumId="58" w15:restartNumberingAfterBreak="0">
    <w:nsid w:val="705D6F85"/>
    <w:multiLevelType w:val="hybridMultilevel"/>
    <w:tmpl w:val="39C25A8A"/>
    <w:lvl w:ilvl="0" w:tplc="F2FEC2BC">
      <w:start w:val="1"/>
      <w:numFmt w:val="bullet"/>
      <w:lvlText w:val=""/>
      <w:lvlJc w:val="left"/>
      <w:pPr>
        <w:ind w:left="720" w:hanging="360"/>
      </w:pPr>
      <w:rPr>
        <w:rFonts w:ascii="Symbol" w:hAnsi="Symbol" w:cs="Symbol" w:hint="default"/>
        <w:sz w:val="18"/>
        <w:szCs w:val="18"/>
      </w:rPr>
    </w:lvl>
    <w:lvl w:ilvl="1" w:tplc="38B013B0">
      <w:start w:val="1"/>
      <w:numFmt w:val="bullet"/>
      <w:lvlText w:val="o"/>
      <w:lvlJc w:val="left"/>
      <w:pPr>
        <w:ind w:left="1440" w:hanging="360"/>
      </w:pPr>
      <w:rPr>
        <w:rFonts w:ascii="Courier New" w:hAnsi="Courier New" w:cs="Courier New" w:hint="default"/>
      </w:rPr>
    </w:lvl>
    <w:lvl w:ilvl="2" w:tplc="BCF4842C">
      <w:start w:val="1"/>
      <w:numFmt w:val="bullet"/>
      <w:lvlText w:val=""/>
      <w:lvlJc w:val="left"/>
      <w:pPr>
        <w:ind w:left="2160" w:hanging="360"/>
      </w:pPr>
      <w:rPr>
        <w:rFonts w:ascii="Wingdings" w:hAnsi="Wingdings" w:cs="Wingdings" w:hint="default"/>
      </w:rPr>
    </w:lvl>
    <w:lvl w:ilvl="3" w:tplc="F7482026">
      <w:start w:val="1"/>
      <w:numFmt w:val="bullet"/>
      <w:lvlText w:val=""/>
      <w:lvlJc w:val="left"/>
      <w:pPr>
        <w:ind w:left="2880" w:hanging="360"/>
      </w:pPr>
      <w:rPr>
        <w:rFonts w:ascii="Symbol" w:hAnsi="Symbol" w:cs="Symbol" w:hint="default"/>
      </w:rPr>
    </w:lvl>
    <w:lvl w:ilvl="4" w:tplc="C498872C">
      <w:start w:val="1"/>
      <w:numFmt w:val="bullet"/>
      <w:lvlText w:val="o"/>
      <w:lvlJc w:val="left"/>
      <w:pPr>
        <w:ind w:left="3600" w:hanging="360"/>
      </w:pPr>
      <w:rPr>
        <w:rFonts w:ascii="Courier New" w:hAnsi="Courier New" w:cs="Courier New" w:hint="default"/>
      </w:rPr>
    </w:lvl>
    <w:lvl w:ilvl="5" w:tplc="0AF24E2A">
      <w:start w:val="1"/>
      <w:numFmt w:val="bullet"/>
      <w:lvlText w:val=""/>
      <w:lvlJc w:val="left"/>
      <w:pPr>
        <w:ind w:left="4320" w:hanging="360"/>
      </w:pPr>
      <w:rPr>
        <w:rFonts w:ascii="Wingdings" w:hAnsi="Wingdings" w:cs="Wingdings" w:hint="default"/>
      </w:rPr>
    </w:lvl>
    <w:lvl w:ilvl="6" w:tplc="F88A7540">
      <w:start w:val="1"/>
      <w:numFmt w:val="bullet"/>
      <w:lvlText w:val=""/>
      <w:lvlJc w:val="left"/>
      <w:pPr>
        <w:ind w:left="5040" w:hanging="360"/>
      </w:pPr>
      <w:rPr>
        <w:rFonts w:ascii="Symbol" w:hAnsi="Symbol" w:cs="Symbol" w:hint="default"/>
      </w:rPr>
    </w:lvl>
    <w:lvl w:ilvl="7" w:tplc="7B7EF17C">
      <w:start w:val="1"/>
      <w:numFmt w:val="bullet"/>
      <w:lvlText w:val="o"/>
      <w:lvlJc w:val="left"/>
      <w:pPr>
        <w:ind w:left="5760" w:hanging="360"/>
      </w:pPr>
      <w:rPr>
        <w:rFonts w:ascii="Courier New" w:hAnsi="Courier New" w:cs="Courier New" w:hint="default"/>
      </w:rPr>
    </w:lvl>
    <w:lvl w:ilvl="8" w:tplc="BFF80266">
      <w:start w:val="1"/>
      <w:numFmt w:val="bullet"/>
      <w:lvlText w:val=""/>
      <w:lvlJc w:val="left"/>
      <w:pPr>
        <w:ind w:left="6480" w:hanging="360"/>
      </w:pPr>
      <w:rPr>
        <w:rFonts w:ascii="Wingdings" w:hAnsi="Wingdings" w:cs="Wingdings" w:hint="default"/>
      </w:rPr>
    </w:lvl>
  </w:abstractNum>
  <w:abstractNum w:abstractNumId="59" w15:restartNumberingAfterBreak="0">
    <w:nsid w:val="743B516B"/>
    <w:multiLevelType w:val="hybridMultilevel"/>
    <w:tmpl w:val="63C6325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55C1524"/>
    <w:multiLevelType w:val="hybridMultilevel"/>
    <w:tmpl w:val="570A8664"/>
    <w:lvl w:ilvl="0" w:tplc="40F44E22">
      <w:start w:val="1"/>
      <w:numFmt w:val="bullet"/>
      <w:lvlText w:val=""/>
      <w:lvlJc w:val="left"/>
      <w:pPr>
        <w:ind w:left="720" w:hanging="360"/>
      </w:pPr>
      <w:rPr>
        <w:rFonts w:ascii="Symbol" w:hAnsi="Symbol" w:cs="Symbol" w:hint="default"/>
        <w:sz w:val="18"/>
        <w:szCs w:val="18"/>
      </w:rPr>
    </w:lvl>
    <w:lvl w:ilvl="1" w:tplc="F7AAB554">
      <w:start w:val="1"/>
      <w:numFmt w:val="bullet"/>
      <w:lvlText w:val="o"/>
      <w:lvlJc w:val="left"/>
      <w:pPr>
        <w:ind w:left="1440" w:hanging="360"/>
      </w:pPr>
      <w:rPr>
        <w:rFonts w:ascii="Courier New" w:hAnsi="Courier New" w:cs="Courier New" w:hint="default"/>
      </w:rPr>
    </w:lvl>
    <w:lvl w:ilvl="2" w:tplc="CFB4B424">
      <w:start w:val="1"/>
      <w:numFmt w:val="bullet"/>
      <w:lvlText w:val=""/>
      <w:lvlJc w:val="left"/>
      <w:pPr>
        <w:ind w:left="2160" w:hanging="360"/>
      </w:pPr>
      <w:rPr>
        <w:rFonts w:ascii="Wingdings" w:hAnsi="Wingdings" w:cs="Wingdings" w:hint="default"/>
      </w:rPr>
    </w:lvl>
    <w:lvl w:ilvl="3" w:tplc="7884ECD6">
      <w:start w:val="1"/>
      <w:numFmt w:val="bullet"/>
      <w:lvlText w:val=""/>
      <w:lvlJc w:val="left"/>
      <w:pPr>
        <w:ind w:left="2880" w:hanging="360"/>
      </w:pPr>
      <w:rPr>
        <w:rFonts w:ascii="Symbol" w:hAnsi="Symbol" w:cs="Symbol" w:hint="default"/>
      </w:rPr>
    </w:lvl>
    <w:lvl w:ilvl="4" w:tplc="4ED24CE6">
      <w:start w:val="1"/>
      <w:numFmt w:val="bullet"/>
      <w:lvlText w:val="o"/>
      <w:lvlJc w:val="left"/>
      <w:pPr>
        <w:ind w:left="3600" w:hanging="360"/>
      </w:pPr>
      <w:rPr>
        <w:rFonts w:ascii="Courier New" w:hAnsi="Courier New" w:cs="Courier New" w:hint="default"/>
      </w:rPr>
    </w:lvl>
    <w:lvl w:ilvl="5" w:tplc="9E6C045E">
      <w:start w:val="1"/>
      <w:numFmt w:val="bullet"/>
      <w:lvlText w:val=""/>
      <w:lvlJc w:val="left"/>
      <w:pPr>
        <w:ind w:left="4320" w:hanging="360"/>
      </w:pPr>
      <w:rPr>
        <w:rFonts w:ascii="Wingdings" w:hAnsi="Wingdings" w:cs="Wingdings" w:hint="default"/>
      </w:rPr>
    </w:lvl>
    <w:lvl w:ilvl="6" w:tplc="05BC3600">
      <w:start w:val="1"/>
      <w:numFmt w:val="bullet"/>
      <w:lvlText w:val=""/>
      <w:lvlJc w:val="left"/>
      <w:pPr>
        <w:ind w:left="5040" w:hanging="360"/>
      </w:pPr>
      <w:rPr>
        <w:rFonts w:ascii="Symbol" w:hAnsi="Symbol" w:cs="Symbol" w:hint="default"/>
      </w:rPr>
    </w:lvl>
    <w:lvl w:ilvl="7" w:tplc="1B365DAA">
      <w:start w:val="1"/>
      <w:numFmt w:val="bullet"/>
      <w:lvlText w:val="o"/>
      <w:lvlJc w:val="left"/>
      <w:pPr>
        <w:ind w:left="5760" w:hanging="360"/>
      </w:pPr>
      <w:rPr>
        <w:rFonts w:ascii="Courier New" w:hAnsi="Courier New" w:cs="Courier New" w:hint="default"/>
      </w:rPr>
    </w:lvl>
    <w:lvl w:ilvl="8" w:tplc="AF888EEA">
      <w:start w:val="1"/>
      <w:numFmt w:val="bullet"/>
      <w:lvlText w:val=""/>
      <w:lvlJc w:val="left"/>
      <w:pPr>
        <w:ind w:left="6480" w:hanging="360"/>
      </w:pPr>
      <w:rPr>
        <w:rFonts w:ascii="Wingdings" w:hAnsi="Wingdings" w:cs="Wingdings" w:hint="default"/>
      </w:rPr>
    </w:lvl>
  </w:abstractNum>
  <w:abstractNum w:abstractNumId="61" w15:restartNumberingAfterBreak="0">
    <w:nsid w:val="789711E1"/>
    <w:multiLevelType w:val="hybridMultilevel"/>
    <w:tmpl w:val="2474C876"/>
    <w:lvl w:ilvl="0" w:tplc="EF2AD95C">
      <w:start w:val="1"/>
      <w:numFmt w:val="bullet"/>
      <w:lvlText w:val=""/>
      <w:lvlJc w:val="left"/>
      <w:pPr>
        <w:ind w:left="720" w:hanging="360"/>
      </w:pPr>
      <w:rPr>
        <w:rFonts w:ascii="Symbol" w:hAnsi="Symbol" w:cs="Symbol" w:hint="default"/>
        <w:sz w:val="18"/>
        <w:szCs w:val="18"/>
      </w:rPr>
    </w:lvl>
    <w:lvl w:ilvl="1" w:tplc="3B00BF0C">
      <w:start w:val="1"/>
      <w:numFmt w:val="bullet"/>
      <w:lvlText w:val="o"/>
      <w:lvlJc w:val="left"/>
      <w:pPr>
        <w:ind w:left="1440" w:hanging="360"/>
      </w:pPr>
      <w:rPr>
        <w:rFonts w:ascii="Courier New" w:hAnsi="Courier New" w:cs="Courier New" w:hint="default"/>
      </w:rPr>
    </w:lvl>
    <w:lvl w:ilvl="2" w:tplc="E3F27644">
      <w:start w:val="1"/>
      <w:numFmt w:val="bullet"/>
      <w:lvlText w:val=""/>
      <w:lvlJc w:val="left"/>
      <w:pPr>
        <w:ind w:left="2160" w:hanging="360"/>
      </w:pPr>
      <w:rPr>
        <w:rFonts w:ascii="Wingdings" w:hAnsi="Wingdings" w:cs="Wingdings" w:hint="default"/>
      </w:rPr>
    </w:lvl>
    <w:lvl w:ilvl="3" w:tplc="AE5EEE96">
      <w:start w:val="1"/>
      <w:numFmt w:val="bullet"/>
      <w:lvlText w:val=""/>
      <w:lvlJc w:val="left"/>
      <w:pPr>
        <w:ind w:left="2880" w:hanging="360"/>
      </w:pPr>
      <w:rPr>
        <w:rFonts w:ascii="Symbol" w:hAnsi="Symbol" w:cs="Symbol" w:hint="default"/>
      </w:rPr>
    </w:lvl>
    <w:lvl w:ilvl="4" w:tplc="AEEACD36">
      <w:start w:val="1"/>
      <w:numFmt w:val="bullet"/>
      <w:lvlText w:val="o"/>
      <w:lvlJc w:val="left"/>
      <w:pPr>
        <w:ind w:left="3600" w:hanging="360"/>
      </w:pPr>
      <w:rPr>
        <w:rFonts w:ascii="Courier New" w:hAnsi="Courier New" w:cs="Courier New" w:hint="default"/>
      </w:rPr>
    </w:lvl>
    <w:lvl w:ilvl="5" w:tplc="0D364B8A">
      <w:start w:val="1"/>
      <w:numFmt w:val="bullet"/>
      <w:lvlText w:val=""/>
      <w:lvlJc w:val="left"/>
      <w:pPr>
        <w:ind w:left="4320" w:hanging="360"/>
      </w:pPr>
      <w:rPr>
        <w:rFonts w:ascii="Wingdings" w:hAnsi="Wingdings" w:cs="Wingdings" w:hint="default"/>
      </w:rPr>
    </w:lvl>
    <w:lvl w:ilvl="6" w:tplc="4C328206">
      <w:start w:val="1"/>
      <w:numFmt w:val="bullet"/>
      <w:lvlText w:val=""/>
      <w:lvlJc w:val="left"/>
      <w:pPr>
        <w:ind w:left="5040" w:hanging="360"/>
      </w:pPr>
      <w:rPr>
        <w:rFonts w:ascii="Symbol" w:hAnsi="Symbol" w:cs="Symbol" w:hint="default"/>
      </w:rPr>
    </w:lvl>
    <w:lvl w:ilvl="7" w:tplc="A1140426">
      <w:start w:val="1"/>
      <w:numFmt w:val="bullet"/>
      <w:lvlText w:val="o"/>
      <w:lvlJc w:val="left"/>
      <w:pPr>
        <w:ind w:left="5760" w:hanging="360"/>
      </w:pPr>
      <w:rPr>
        <w:rFonts w:ascii="Courier New" w:hAnsi="Courier New" w:cs="Courier New" w:hint="default"/>
      </w:rPr>
    </w:lvl>
    <w:lvl w:ilvl="8" w:tplc="930E21D6">
      <w:start w:val="1"/>
      <w:numFmt w:val="bullet"/>
      <w:lvlText w:val=""/>
      <w:lvlJc w:val="left"/>
      <w:pPr>
        <w:ind w:left="6480" w:hanging="360"/>
      </w:pPr>
      <w:rPr>
        <w:rFonts w:ascii="Wingdings" w:hAnsi="Wingdings" w:cs="Wingdings" w:hint="default"/>
      </w:rPr>
    </w:lvl>
  </w:abstractNum>
  <w:num w:numId="1" w16cid:durableId="105273586">
    <w:abstractNumId w:val="42"/>
  </w:num>
  <w:num w:numId="2" w16cid:durableId="993874877">
    <w:abstractNumId w:val="44"/>
  </w:num>
  <w:num w:numId="3" w16cid:durableId="2108040161">
    <w:abstractNumId w:val="50"/>
  </w:num>
  <w:num w:numId="4" w16cid:durableId="2118021536">
    <w:abstractNumId w:val="43"/>
  </w:num>
  <w:num w:numId="5" w16cid:durableId="711660475">
    <w:abstractNumId w:val="24"/>
  </w:num>
  <w:num w:numId="6" w16cid:durableId="2091389066">
    <w:abstractNumId w:val="21"/>
  </w:num>
  <w:num w:numId="7" w16cid:durableId="1943297585">
    <w:abstractNumId w:val="40"/>
  </w:num>
  <w:num w:numId="8" w16cid:durableId="360085797">
    <w:abstractNumId w:val="10"/>
  </w:num>
  <w:num w:numId="9" w16cid:durableId="1214537914">
    <w:abstractNumId w:val="47"/>
  </w:num>
  <w:num w:numId="10" w16cid:durableId="1690447783">
    <w:abstractNumId w:val="35"/>
  </w:num>
  <w:num w:numId="11" w16cid:durableId="518154485">
    <w:abstractNumId w:val="29"/>
  </w:num>
  <w:num w:numId="12" w16cid:durableId="1581332809">
    <w:abstractNumId w:val="53"/>
  </w:num>
  <w:num w:numId="13" w16cid:durableId="1572278940">
    <w:abstractNumId w:val="1"/>
  </w:num>
  <w:num w:numId="14" w16cid:durableId="1394963199">
    <w:abstractNumId w:val="61"/>
  </w:num>
  <w:num w:numId="15" w16cid:durableId="747073942">
    <w:abstractNumId w:val="0"/>
  </w:num>
  <w:num w:numId="16" w16cid:durableId="2102141700">
    <w:abstractNumId w:val="41"/>
  </w:num>
  <w:num w:numId="17" w16cid:durableId="425151660">
    <w:abstractNumId w:val="12"/>
  </w:num>
  <w:num w:numId="18" w16cid:durableId="64763913">
    <w:abstractNumId w:val="57"/>
  </w:num>
  <w:num w:numId="19" w16cid:durableId="1786735413">
    <w:abstractNumId w:val="28"/>
  </w:num>
  <w:num w:numId="20" w16cid:durableId="2105563202">
    <w:abstractNumId w:val="15"/>
  </w:num>
  <w:num w:numId="21" w16cid:durableId="185995014">
    <w:abstractNumId w:val="23"/>
  </w:num>
  <w:num w:numId="22" w16cid:durableId="620963671">
    <w:abstractNumId w:val="60"/>
  </w:num>
  <w:num w:numId="23" w16cid:durableId="613437839">
    <w:abstractNumId w:val="17"/>
  </w:num>
  <w:num w:numId="24" w16cid:durableId="1028218462">
    <w:abstractNumId w:val="58"/>
  </w:num>
  <w:num w:numId="25" w16cid:durableId="1117259539">
    <w:abstractNumId w:val="46"/>
  </w:num>
  <w:num w:numId="26" w16cid:durableId="1587029830">
    <w:abstractNumId w:val="3"/>
  </w:num>
  <w:num w:numId="27" w16cid:durableId="1776708272">
    <w:abstractNumId w:val="4"/>
  </w:num>
  <w:num w:numId="28" w16cid:durableId="719017281">
    <w:abstractNumId w:val="51"/>
  </w:num>
  <w:num w:numId="29" w16cid:durableId="253517450">
    <w:abstractNumId w:val="22"/>
  </w:num>
  <w:num w:numId="30" w16cid:durableId="314340024">
    <w:abstractNumId w:val="36"/>
  </w:num>
  <w:num w:numId="31" w16cid:durableId="3243336">
    <w:abstractNumId w:val="18"/>
  </w:num>
  <w:num w:numId="32" w16cid:durableId="1895699691">
    <w:abstractNumId w:val="6"/>
  </w:num>
  <w:num w:numId="33" w16cid:durableId="641161065">
    <w:abstractNumId w:val="14"/>
  </w:num>
  <w:num w:numId="34" w16cid:durableId="932785087">
    <w:abstractNumId w:val="59"/>
  </w:num>
  <w:num w:numId="35" w16cid:durableId="1472553037">
    <w:abstractNumId w:val="30"/>
  </w:num>
  <w:num w:numId="36" w16cid:durableId="251209692">
    <w:abstractNumId w:val="48"/>
  </w:num>
  <w:num w:numId="37" w16cid:durableId="598409296">
    <w:abstractNumId w:val="33"/>
  </w:num>
  <w:num w:numId="38" w16cid:durableId="893007195">
    <w:abstractNumId w:val="27"/>
  </w:num>
  <w:num w:numId="39" w16cid:durableId="1641228148">
    <w:abstractNumId w:val="39"/>
  </w:num>
  <w:num w:numId="40" w16cid:durableId="916523458">
    <w:abstractNumId w:val="2"/>
  </w:num>
  <w:num w:numId="41" w16cid:durableId="2134208716">
    <w:abstractNumId w:val="7"/>
  </w:num>
  <w:num w:numId="42" w16cid:durableId="1930189361">
    <w:abstractNumId w:val="38"/>
  </w:num>
  <w:num w:numId="43" w16cid:durableId="2109109449">
    <w:abstractNumId w:val="11"/>
  </w:num>
  <w:num w:numId="44" w16cid:durableId="107631206">
    <w:abstractNumId w:val="54"/>
  </w:num>
  <w:num w:numId="45" w16cid:durableId="479230654">
    <w:abstractNumId w:val="16"/>
  </w:num>
  <w:num w:numId="46" w16cid:durableId="1548639083">
    <w:abstractNumId w:val="45"/>
  </w:num>
  <w:num w:numId="47" w16cid:durableId="1404140938">
    <w:abstractNumId w:val="52"/>
  </w:num>
  <w:num w:numId="48" w16cid:durableId="463352339">
    <w:abstractNumId w:val="34"/>
  </w:num>
  <w:num w:numId="49" w16cid:durableId="1358655411">
    <w:abstractNumId w:val="56"/>
  </w:num>
  <w:num w:numId="50" w16cid:durableId="1058556336">
    <w:abstractNumId w:val="37"/>
  </w:num>
  <w:num w:numId="51" w16cid:durableId="20802028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29728175">
    <w:abstractNumId w:val="5"/>
  </w:num>
  <w:num w:numId="53" w16cid:durableId="1783068978">
    <w:abstractNumId w:val="25"/>
  </w:num>
  <w:num w:numId="54" w16cid:durableId="892085112">
    <w:abstractNumId w:val="20"/>
  </w:num>
  <w:num w:numId="55" w16cid:durableId="1282760678">
    <w:abstractNumId w:val="55"/>
  </w:num>
  <w:num w:numId="56" w16cid:durableId="1336880732">
    <w:abstractNumId w:val="19"/>
  </w:num>
  <w:num w:numId="57" w16cid:durableId="494230267">
    <w:abstractNumId w:val="9"/>
  </w:num>
  <w:num w:numId="58" w16cid:durableId="1036126459">
    <w:abstractNumId w:val="26"/>
  </w:num>
  <w:num w:numId="59" w16cid:durableId="1052343234">
    <w:abstractNumId w:val="8"/>
  </w:num>
  <w:num w:numId="60" w16cid:durableId="1909461542">
    <w:abstractNumId w:val="32"/>
  </w:num>
  <w:num w:numId="61" w16cid:durableId="661277666">
    <w:abstractNumId w:val="13"/>
  </w:num>
  <w:num w:numId="62" w16cid:durableId="1708214865">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55E"/>
    <w:rsid w:val="00005083"/>
    <w:rsid w:val="00021212"/>
    <w:rsid w:val="00027F41"/>
    <w:rsid w:val="00037A49"/>
    <w:rsid w:val="00043DDE"/>
    <w:rsid w:val="00077942"/>
    <w:rsid w:val="00083CA0"/>
    <w:rsid w:val="00085AE9"/>
    <w:rsid w:val="00097F4A"/>
    <w:rsid w:val="000C5527"/>
    <w:rsid w:val="000E5C95"/>
    <w:rsid w:val="000E76C6"/>
    <w:rsid w:val="00120518"/>
    <w:rsid w:val="00127127"/>
    <w:rsid w:val="00134892"/>
    <w:rsid w:val="00155731"/>
    <w:rsid w:val="0016534D"/>
    <w:rsid w:val="001A238E"/>
    <w:rsid w:val="001E79DD"/>
    <w:rsid w:val="00204EDB"/>
    <w:rsid w:val="002610B7"/>
    <w:rsid w:val="002634AA"/>
    <w:rsid w:val="002810A6"/>
    <w:rsid w:val="002C3E6C"/>
    <w:rsid w:val="002D58B5"/>
    <w:rsid w:val="0033249E"/>
    <w:rsid w:val="00337E4D"/>
    <w:rsid w:val="00343395"/>
    <w:rsid w:val="00373F6C"/>
    <w:rsid w:val="003A1AA2"/>
    <w:rsid w:val="003B66B8"/>
    <w:rsid w:val="0040110B"/>
    <w:rsid w:val="0044192B"/>
    <w:rsid w:val="004702FB"/>
    <w:rsid w:val="004705C3"/>
    <w:rsid w:val="00471503"/>
    <w:rsid w:val="0049479E"/>
    <w:rsid w:val="004B21B5"/>
    <w:rsid w:val="004D2F9F"/>
    <w:rsid w:val="004E39F9"/>
    <w:rsid w:val="004F2927"/>
    <w:rsid w:val="0052142A"/>
    <w:rsid w:val="0053510E"/>
    <w:rsid w:val="005423BF"/>
    <w:rsid w:val="005B6195"/>
    <w:rsid w:val="006217D9"/>
    <w:rsid w:val="006347C3"/>
    <w:rsid w:val="0065285F"/>
    <w:rsid w:val="00671E35"/>
    <w:rsid w:val="006975C6"/>
    <w:rsid w:val="006A5918"/>
    <w:rsid w:val="006B2936"/>
    <w:rsid w:val="006E6115"/>
    <w:rsid w:val="006F1DA5"/>
    <w:rsid w:val="007109D5"/>
    <w:rsid w:val="0077404C"/>
    <w:rsid w:val="00785F39"/>
    <w:rsid w:val="00787DFE"/>
    <w:rsid w:val="007C3EA0"/>
    <w:rsid w:val="007D6FB3"/>
    <w:rsid w:val="007E0E83"/>
    <w:rsid w:val="007E4B68"/>
    <w:rsid w:val="007E719D"/>
    <w:rsid w:val="008029BE"/>
    <w:rsid w:val="0081641C"/>
    <w:rsid w:val="008278F5"/>
    <w:rsid w:val="00844970"/>
    <w:rsid w:val="00870E98"/>
    <w:rsid w:val="0087432F"/>
    <w:rsid w:val="00897F69"/>
    <w:rsid w:val="008B72CE"/>
    <w:rsid w:val="008C4889"/>
    <w:rsid w:val="00930868"/>
    <w:rsid w:val="00932927"/>
    <w:rsid w:val="00932954"/>
    <w:rsid w:val="00960022"/>
    <w:rsid w:val="0096799C"/>
    <w:rsid w:val="00985420"/>
    <w:rsid w:val="00985BCE"/>
    <w:rsid w:val="009F2D86"/>
    <w:rsid w:val="00A157E4"/>
    <w:rsid w:val="00A45964"/>
    <w:rsid w:val="00A52459"/>
    <w:rsid w:val="00A97B99"/>
    <w:rsid w:val="00AA329F"/>
    <w:rsid w:val="00AE276F"/>
    <w:rsid w:val="00AE61EC"/>
    <w:rsid w:val="00AF7FB0"/>
    <w:rsid w:val="00B05771"/>
    <w:rsid w:val="00B169F3"/>
    <w:rsid w:val="00B757D1"/>
    <w:rsid w:val="00B93434"/>
    <w:rsid w:val="00BA5CC2"/>
    <w:rsid w:val="00BC2D61"/>
    <w:rsid w:val="00BF3685"/>
    <w:rsid w:val="00C02C39"/>
    <w:rsid w:val="00C02EF0"/>
    <w:rsid w:val="00C125C6"/>
    <w:rsid w:val="00C143F0"/>
    <w:rsid w:val="00C24613"/>
    <w:rsid w:val="00C315C9"/>
    <w:rsid w:val="00C4793C"/>
    <w:rsid w:val="00C723BB"/>
    <w:rsid w:val="00C964F4"/>
    <w:rsid w:val="00CA6AC0"/>
    <w:rsid w:val="00CD6E25"/>
    <w:rsid w:val="00CF375E"/>
    <w:rsid w:val="00CF6E23"/>
    <w:rsid w:val="00D379CF"/>
    <w:rsid w:val="00D60A0B"/>
    <w:rsid w:val="00D7467F"/>
    <w:rsid w:val="00D80CBE"/>
    <w:rsid w:val="00D83404"/>
    <w:rsid w:val="00D931BF"/>
    <w:rsid w:val="00DA382B"/>
    <w:rsid w:val="00DD2FA1"/>
    <w:rsid w:val="00DF4A06"/>
    <w:rsid w:val="00E27CE3"/>
    <w:rsid w:val="00E55B9D"/>
    <w:rsid w:val="00EB7440"/>
    <w:rsid w:val="00ED41BC"/>
    <w:rsid w:val="00EF3AE5"/>
    <w:rsid w:val="00F83287"/>
    <w:rsid w:val="00F851F3"/>
    <w:rsid w:val="00FB3258"/>
    <w:rsid w:val="00FB78F5"/>
    <w:rsid w:val="00FC2646"/>
    <w:rsid w:val="00FC7625"/>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AC9B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9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96799C"/>
    <w:rPr>
      <w:rFonts w:ascii="Helvetica" w:hAnsi="Helvetica"/>
    </w:rPr>
  </w:style>
  <w:style w:type="paragraph" w:customStyle="1" w:styleId="datumtevilka">
    <w:name w:val="datum številka"/>
    <w:basedOn w:val="Normal"/>
    <w:qFormat/>
    <w:rsid w:val="0096799C"/>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96799C"/>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96799C"/>
    <w:rPr>
      <w:b/>
      <w:bCs/>
    </w:rPr>
  </w:style>
  <w:style w:type="paragraph" w:customStyle="1" w:styleId="Text">
    <w:name w:val="Text"/>
    <w:basedOn w:val="Normal"/>
    <w:next w:val="Normal"/>
    <w:link w:val="TextZnak"/>
    <w:qFormat/>
    <w:rsid w:val="0087432F"/>
    <w:pPr>
      <w:spacing w:after="120"/>
      <w:jc w:val="both"/>
    </w:pPr>
    <w:rPr>
      <w:rFonts w:ascii="Arial Unicode MS CE" w:eastAsia="Times New Roman" w:hAnsi="Arial Unicode MS CE" w:cs="Arial Unicode MS CE"/>
      <w:sz w:val="20"/>
      <w:szCs w:val="20"/>
    </w:rPr>
  </w:style>
  <w:style w:type="character" w:customStyle="1" w:styleId="TextZnak">
    <w:name w:val="Text Znak"/>
    <w:basedOn w:val="DefaultParagraphFont"/>
    <w:link w:val="Text"/>
    <w:rsid w:val="0087432F"/>
    <w:rPr>
      <w:rFonts w:ascii="Arial Unicode MS CE" w:eastAsia="Times New Roman" w:hAnsi="Arial Unicode MS CE" w:cs="Arial Unicode MS CE"/>
      <w:sz w:val="20"/>
      <w:szCs w:val="20"/>
    </w:rPr>
  </w:style>
  <w:style w:type="character" w:styleId="CommentReference">
    <w:name w:val="annotation reference"/>
    <w:basedOn w:val="DefaultParagraphFont"/>
    <w:uiPriority w:val="99"/>
    <w:semiHidden/>
    <w:unhideWhenUsed/>
    <w:rsid w:val="00FB78F5"/>
    <w:rPr>
      <w:sz w:val="16"/>
      <w:szCs w:val="16"/>
    </w:rPr>
  </w:style>
  <w:style w:type="paragraph" w:styleId="CommentText">
    <w:name w:val="annotation text"/>
    <w:basedOn w:val="Normal"/>
    <w:link w:val="CommentTextChar"/>
    <w:uiPriority w:val="99"/>
    <w:semiHidden/>
    <w:unhideWhenUsed/>
    <w:rsid w:val="00FB78F5"/>
    <w:pPr>
      <w:spacing w:line="240" w:lineRule="auto"/>
    </w:pPr>
    <w:rPr>
      <w:sz w:val="20"/>
      <w:szCs w:val="20"/>
    </w:rPr>
  </w:style>
  <w:style w:type="character" w:customStyle="1" w:styleId="CommentTextChar">
    <w:name w:val="Comment Text Char"/>
    <w:basedOn w:val="DefaultParagraphFont"/>
    <w:link w:val="CommentText"/>
    <w:uiPriority w:val="99"/>
    <w:semiHidden/>
    <w:rsid w:val="00FB78F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FB78F5"/>
    <w:rPr>
      <w:b/>
      <w:bCs/>
    </w:rPr>
  </w:style>
  <w:style w:type="character" w:customStyle="1" w:styleId="CommentSubjectChar">
    <w:name w:val="Comment Subject Char"/>
    <w:basedOn w:val="CommentTextChar"/>
    <w:link w:val="CommentSubject"/>
    <w:uiPriority w:val="99"/>
    <w:semiHidden/>
    <w:rsid w:val="00FB78F5"/>
    <w:rPr>
      <w:rFonts w:ascii="Helvetica" w:hAnsi="Helvetica"/>
      <w:b/>
      <w:bCs/>
      <w:sz w:val="20"/>
      <w:szCs w:val="20"/>
    </w:rPr>
  </w:style>
  <w:style w:type="paragraph" w:styleId="Revision">
    <w:name w:val="Revision"/>
    <w:hidden/>
    <w:uiPriority w:val="99"/>
    <w:semiHidden/>
    <w:rsid w:val="00FB78F5"/>
    <w:pPr>
      <w:spacing w:after="0" w:line="240" w:lineRule="auto"/>
    </w:pPr>
    <w:rPr>
      <w:rFonts w:ascii="Helvetica" w:hAnsi="Helvetica"/>
    </w:rPr>
  </w:style>
  <w:style w:type="paragraph" w:styleId="FootnoteText">
    <w:name w:val="footnote text"/>
    <w:basedOn w:val="Normal"/>
    <w:link w:val="FootnoteTextChar"/>
    <w:uiPriority w:val="99"/>
    <w:semiHidden/>
    <w:unhideWhenUsed/>
    <w:rsid w:val="00671E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1E35"/>
    <w:rPr>
      <w:rFonts w:ascii="Helvetica" w:hAnsi="Helvetica"/>
      <w:sz w:val="20"/>
      <w:szCs w:val="20"/>
    </w:rPr>
  </w:style>
  <w:style w:type="character" w:styleId="FootnoteReference">
    <w:name w:val="footnote reference"/>
    <w:basedOn w:val="DefaultParagraphFont"/>
    <w:uiPriority w:val="99"/>
    <w:semiHidden/>
    <w:unhideWhenUsed/>
    <w:rsid w:val="00671E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35983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979532533">
      <w:bodyDiv w:val="1"/>
      <w:marLeft w:val="0"/>
      <w:marRight w:val="0"/>
      <w:marTop w:val="0"/>
      <w:marBottom w:val="0"/>
      <w:divBdr>
        <w:top w:val="none" w:sz="0" w:space="0" w:color="auto"/>
        <w:left w:val="none" w:sz="0" w:space="0" w:color="auto"/>
        <w:bottom w:val="none" w:sz="0" w:space="0" w:color="auto"/>
        <w:right w:val="none" w:sz="0" w:space="0" w:color="auto"/>
      </w:divBdr>
    </w:div>
    <w:div w:id="1111172052">
      <w:bodyDiv w:val="1"/>
      <w:marLeft w:val="0"/>
      <w:marRight w:val="0"/>
      <w:marTop w:val="0"/>
      <w:marBottom w:val="0"/>
      <w:divBdr>
        <w:top w:val="none" w:sz="0" w:space="0" w:color="auto"/>
        <w:left w:val="none" w:sz="0" w:space="0" w:color="auto"/>
        <w:bottom w:val="none" w:sz="0" w:space="0" w:color="auto"/>
        <w:right w:val="none" w:sz="0" w:space="0" w:color="auto"/>
      </w:divBdr>
    </w:div>
    <w:div w:id="1225868475">
      <w:bodyDiv w:val="1"/>
      <w:marLeft w:val="0"/>
      <w:marRight w:val="0"/>
      <w:marTop w:val="0"/>
      <w:marBottom w:val="0"/>
      <w:divBdr>
        <w:top w:val="none" w:sz="0" w:space="0" w:color="auto"/>
        <w:left w:val="none" w:sz="0" w:space="0" w:color="auto"/>
        <w:bottom w:val="none" w:sz="0" w:space="0" w:color="auto"/>
        <w:right w:val="none" w:sz="0" w:space="0" w:color="auto"/>
      </w:divBdr>
    </w:div>
    <w:div w:id="1626159641">
      <w:bodyDiv w:val="1"/>
      <w:marLeft w:val="0"/>
      <w:marRight w:val="0"/>
      <w:marTop w:val="0"/>
      <w:marBottom w:val="0"/>
      <w:divBdr>
        <w:top w:val="none" w:sz="0" w:space="0" w:color="auto"/>
        <w:left w:val="none" w:sz="0" w:space="0" w:color="auto"/>
        <w:bottom w:val="none" w:sz="0" w:space="0" w:color="auto"/>
        <w:right w:val="none" w:sz="0" w:space="0" w:color="auto"/>
      </w:divBdr>
    </w:div>
    <w:div w:id="1757439845">
      <w:bodyDiv w:val="1"/>
      <w:marLeft w:val="0"/>
      <w:marRight w:val="0"/>
      <w:marTop w:val="0"/>
      <w:marBottom w:val="0"/>
      <w:divBdr>
        <w:top w:val="none" w:sz="0" w:space="0" w:color="auto"/>
        <w:left w:val="none" w:sz="0" w:space="0" w:color="auto"/>
        <w:bottom w:val="none" w:sz="0" w:space="0" w:color="auto"/>
        <w:right w:val="none" w:sz="0" w:space="0" w:color="auto"/>
      </w:divBdr>
    </w:div>
    <w:div w:id="1924021222">
      <w:bodyDiv w:val="1"/>
      <w:marLeft w:val="0"/>
      <w:marRight w:val="0"/>
      <w:marTop w:val="0"/>
      <w:marBottom w:val="0"/>
      <w:divBdr>
        <w:top w:val="none" w:sz="0" w:space="0" w:color="auto"/>
        <w:left w:val="none" w:sz="0" w:space="0" w:color="auto"/>
        <w:bottom w:val="none" w:sz="0" w:space="0" w:color="auto"/>
        <w:right w:val="none" w:sz="0" w:space="0" w:color="auto"/>
      </w:divBdr>
    </w:div>
    <w:div w:id="205160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7885</Words>
  <Characters>44949</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2024-11-07T22:04:00Z</cp:lastPrinted>
  <dcterms:created xsi:type="dcterms:W3CDTF">2024-11-07T22:07:00Z</dcterms:created>
  <dcterms:modified xsi:type="dcterms:W3CDTF">2024-11-07T22:08:00Z</dcterms:modified>
</cp:coreProperties>
</file>